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EDDFD" w14:textId="77777777" w:rsidR="0023094C" w:rsidRPr="00B72BA0" w:rsidRDefault="0023094C" w:rsidP="003665B9">
      <w:pPr>
        <w:pStyle w:val="Styl2"/>
        <w:jc w:val="center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b/>
          <w:color w:val="auto"/>
          <w:sz w:val="20"/>
          <w:szCs w:val="20"/>
        </w:rPr>
        <w:t>FORMULARZ OFERTOWY</w:t>
      </w:r>
    </w:p>
    <w:p w14:paraId="05D6E3B1" w14:textId="77777777" w:rsidR="0023094C" w:rsidRPr="00B72BA0" w:rsidRDefault="0023094C" w:rsidP="009145D5">
      <w:pPr>
        <w:pStyle w:val="Styl2"/>
        <w:tabs>
          <w:tab w:val="left" w:pos="601"/>
        </w:tabs>
        <w:jc w:val="both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ab/>
      </w:r>
    </w:p>
    <w:p w14:paraId="1FE9BA4B" w14:textId="77777777" w:rsidR="0023094C" w:rsidRPr="00B72BA0" w:rsidRDefault="0023094C" w:rsidP="00037814">
      <w:pPr>
        <w:pStyle w:val="Styl2"/>
        <w:spacing w:line="360" w:lineRule="auto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Wykonawca:</w:t>
      </w:r>
    </w:p>
    <w:p w14:paraId="649CA38A" w14:textId="09E22287" w:rsidR="0023094C" w:rsidRPr="00B72BA0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Zarejestrowana</w:t>
      </w:r>
      <w:r w:rsidR="00037814" w:rsidRPr="00B72BA0">
        <w:rPr>
          <w:rFonts w:ascii="Verdana" w:hAnsi="Verdana"/>
          <w:color w:val="auto"/>
          <w:sz w:val="20"/>
          <w:szCs w:val="20"/>
        </w:rPr>
        <w:t xml:space="preserve"> </w:t>
      </w:r>
      <w:r w:rsidRPr="00B72BA0">
        <w:rPr>
          <w:rFonts w:ascii="Verdana" w:hAnsi="Verdana"/>
          <w:color w:val="auto"/>
          <w:sz w:val="20"/>
          <w:szCs w:val="20"/>
        </w:rPr>
        <w:t>nazwa Wykonawcy:</w:t>
      </w:r>
      <w:r w:rsidR="00280949" w:rsidRPr="00B72BA0">
        <w:rPr>
          <w:rFonts w:ascii="Verdana" w:hAnsi="Verdana"/>
          <w:color w:val="auto"/>
          <w:sz w:val="20"/>
          <w:szCs w:val="20"/>
        </w:rPr>
        <w:t xml:space="preserve"> </w:t>
      </w:r>
      <w:r w:rsidRPr="00B72BA0">
        <w:rPr>
          <w:rFonts w:ascii="Verdana" w:hAnsi="Verdana"/>
          <w:color w:val="auto"/>
          <w:sz w:val="20"/>
          <w:szCs w:val="20"/>
        </w:rPr>
        <w:t>……………………………………………..……………………….………………………</w:t>
      </w:r>
      <w:r w:rsidR="00037814" w:rsidRPr="00B72BA0">
        <w:rPr>
          <w:rFonts w:ascii="Verdana" w:hAnsi="Verdana"/>
          <w:color w:val="auto"/>
          <w:sz w:val="20"/>
          <w:szCs w:val="20"/>
        </w:rPr>
        <w:t>…………………………………………….</w:t>
      </w:r>
    </w:p>
    <w:p w14:paraId="683ACC3B" w14:textId="57579556" w:rsidR="0023094C" w:rsidRPr="00B72BA0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Zarejestrowany adres Wykonawcy:</w:t>
      </w:r>
      <w:r w:rsidR="00280949" w:rsidRPr="00B72BA0">
        <w:rPr>
          <w:rFonts w:ascii="Verdana" w:hAnsi="Verdana"/>
          <w:color w:val="auto"/>
          <w:sz w:val="20"/>
          <w:szCs w:val="20"/>
        </w:rPr>
        <w:t xml:space="preserve"> ..</w:t>
      </w:r>
      <w:r w:rsidRPr="00B72BA0">
        <w:rPr>
          <w:rFonts w:ascii="Verdana" w:hAnsi="Verdana"/>
          <w:color w:val="auto"/>
          <w:sz w:val="20"/>
          <w:szCs w:val="20"/>
        </w:rPr>
        <w:t>…………………………………………………………….………………………..………</w:t>
      </w:r>
      <w:r w:rsidR="00037814" w:rsidRPr="00B72BA0">
        <w:rPr>
          <w:rFonts w:ascii="Verdana" w:hAnsi="Verdana"/>
          <w:color w:val="auto"/>
          <w:sz w:val="20"/>
          <w:szCs w:val="20"/>
        </w:rPr>
        <w:t>………………………………………….</w:t>
      </w:r>
    </w:p>
    <w:p w14:paraId="32B9F13D" w14:textId="2F15C310" w:rsidR="0023094C" w:rsidRPr="00B72BA0" w:rsidRDefault="0023094C" w:rsidP="00037814">
      <w:pPr>
        <w:pStyle w:val="Styl2"/>
        <w:numPr>
          <w:ilvl w:val="1"/>
          <w:numId w:val="3"/>
        </w:numPr>
        <w:spacing w:line="360" w:lineRule="auto"/>
        <w:ind w:left="714" w:hanging="357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Województwo:</w:t>
      </w:r>
      <w:r w:rsidR="00280949" w:rsidRPr="00B72BA0">
        <w:rPr>
          <w:rFonts w:ascii="Verdana" w:hAnsi="Verdana"/>
          <w:color w:val="auto"/>
          <w:sz w:val="20"/>
          <w:szCs w:val="20"/>
        </w:rPr>
        <w:t xml:space="preserve"> </w:t>
      </w:r>
      <w:r w:rsidRPr="00B72BA0">
        <w:rPr>
          <w:rFonts w:ascii="Verdana" w:hAnsi="Verdana"/>
          <w:color w:val="auto"/>
          <w:sz w:val="20"/>
          <w:szCs w:val="20"/>
        </w:rPr>
        <w:t>…………………………</w:t>
      </w:r>
      <w:r w:rsidR="00280949" w:rsidRPr="00B72BA0">
        <w:rPr>
          <w:rFonts w:ascii="Verdana" w:hAnsi="Verdana"/>
          <w:color w:val="auto"/>
          <w:sz w:val="20"/>
          <w:szCs w:val="20"/>
        </w:rPr>
        <w:t>..</w:t>
      </w:r>
      <w:r w:rsidRPr="00B72BA0">
        <w:rPr>
          <w:rFonts w:ascii="Verdana" w:hAnsi="Verdana"/>
          <w:color w:val="auto"/>
          <w:sz w:val="20"/>
          <w:szCs w:val="20"/>
        </w:rPr>
        <w:t>……………………………….………………………………………………</w:t>
      </w:r>
      <w:r w:rsidR="00734F23" w:rsidRPr="00B72BA0">
        <w:rPr>
          <w:rFonts w:ascii="Verdana" w:hAnsi="Verdana"/>
          <w:color w:val="auto"/>
          <w:sz w:val="20"/>
          <w:szCs w:val="20"/>
        </w:rPr>
        <w:t>…</w:t>
      </w:r>
    </w:p>
    <w:p w14:paraId="22688A07" w14:textId="7AEED270" w:rsidR="0023094C" w:rsidRPr="00B72BA0" w:rsidRDefault="0023094C" w:rsidP="00037814">
      <w:pPr>
        <w:pStyle w:val="Styl2"/>
        <w:numPr>
          <w:ilvl w:val="1"/>
          <w:numId w:val="3"/>
        </w:numPr>
        <w:spacing w:line="360" w:lineRule="auto"/>
        <w:ind w:left="714" w:hanging="357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Powiat:</w:t>
      </w:r>
      <w:r w:rsidR="00280949" w:rsidRPr="00B72BA0">
        <w:rPr>
          <w:rFonts w:ascii="Verdana" w:hAnsi="Verdana"/>
          <w:color w:val="auto"/>
          <w:sz w:val="20"/>
          <w:szCs w:val="20"/>
        </w:rPr>
        <w:t xml:space="preserve"> </w:t>
      </w:r>
      <w:r w:rsidRPr="00B72BA0">
        <w:rPr>
          <w:rFonts w:ascii="Verdana" w:hAnsi="Verdana"/>
          <w:color w:val="auto"/>
          <w:sz w:val="20"/>
          <w:szCs w:val="20"/>
        </w:rPr>
        <w:t>……………………………………………………………..…………………………………………………………</w:t>
      </w:r>
      <w:r w:rsidR="00734F23" w:rsidRPr="00B72BA0">
        <w:rPr>
          <w:rFonts w:ascii="Verdana" w:hAnsi="Verdana"/>
          <w:color w:val="auto"/>
          <w:sz w:val="20"/>
          <w:szCs w:val="20"/>
        </w:rPr>
        <w:t>…</w:t>
      </w:r>
    </w:p>
    <w:p w14:paraId="23F54F4C" w14:textId="064C7778" w:rsidR="0023094C" w:rsidRPr="00B72BA0" w:rsidRDefault="0023094C" w:rsidP="00734F23">
      <w:pPr>
        <w:pStyle w:val="Styl2"/>
        <w:numPr>
          <w:ilvl w:val="1"/>
          <w:numId w:val="3"/>
        </w:numPr>
        <w:spacing w:line="360" w:lineRule="auto"/>
        <w:ind w:left="714" w:hanging="357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Numer telefonu</w:t>
      </w:r>
      <w:r w:rsidR="00280949" w:rsidRPr="00B72BA0">
        <w:rPr>
          <w:rFonts w:ascii="Verdana" w:hAnsi="Verdana"/>
          <w:color w:val="auto"/>
          <w:sz w:val="20"/>
          <w:szCs w:val="20"/>
        </w:rPr>
        <w:t>: ……….</w:t>
      </w:r>
      <w:r w:rsidRPr="00B72BA0">
        <w:rPr>
          <w:rFonts w:ascii="Verdana" w:hAnsi="Verdana"/>
          <w:color w:val="auto"/>
          <w:sz w:val="20"/>
          <w:szCs w:val="20"/>
        </w:rPr>
        <w:t>………………………………………………………………….………………………….…</w:t>
      </w:r>
      <w:r w:rsidR="00734F23" w:rsidRPr="00B72BA0">
        <w:rPr>
          <w:rFonts w:ascii="Verdana" w:hAnsi="Verdana"/>
          <w:color w:val="auto"/>
          <w:sz w:val="20"/>
          <w:szCs w:val="20"/>
        </w:rPr>
        <w:t>…</w:t>
      </w:r>
    </w:p>
    <w:p w14:paraId="14EFDFF8" w14:textId="77777777" w:rsidR="00C955E2" w:rsidRPr="00B72BA0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 xml:space="preserve">Adres korespondencyjny (jeśli inny niż zarejestrowany) </w:t>
      </w:r>
    </w:p>
    <w:p w14:paraId="516FD9E6" w14:textId="2350A110" w:rsidR="0023094C" w:rsidRPr="00B72BA0" w:rsidRDefault="0023094C" w:rsidP="00037814">
      <w:pPr>
        <w:pStyle w:val="Styl2"/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…………………………</w:t>
      </w:r>
      <w:r w:rsidR="00280949" w:rsidRPr="00B72BA0">
        <w:rPr>
          <w:rFonts w:ascii="Verdana" w:hAnsi="Verdana"/>
          <w:color w:val="auto"/>
          <w:sz w:val="20"/>
          <w:szCs w:val="20"/>
        </w:rPr>
        <w:t>..</w:t>
      </w:r>
      <w:r w:rsidRPr="00B72BA0">
        <w:rPr>
          <w:rFonts w:ascii="Verdana" w:hAnsi="Verdana"/>
          <w:color w:val="auto"/>
          <w:sz w:val="20"/>
          <w:szCs w:val="20"/>
        </w:rPr>
        <w:t>………………………………….……………………………………………………………………………</w:t>
      </w:r>
      <w:r w:rsidR="00037814" w:rsidRPr="00B72BA0">
        <w:rPr>
          <w:rFonts w:ascii="Verdana" w:hAnsi="Verdana"/>
          <w:color w:val="auto"/>
          <w:sz w:val="20"/>
          <w:szCs w:val="20"/>
        </w:rPr>
        <w:t>.………….....….</w:t>
      </w:r>
      <w:r w:rsidRPr="00B72BA0">
        <w:rPr>
          <w:rFonts w:ascii="Verdana" w:hAnsi="Verdana"/>
          <w:color w:val="auto"/>
          <w:sz w:val="20"/>
          <w:szCs w:val="20"/>
        </w:rPr>
        <w:t>……………</w:t>
      </w:r>
      <w:r w:rsidR="00C955E2" w:rsidRPr="00B72BA0">
        <w:rPr>
          <w:rFonts w:ascii="Verdana" w:hAnsi="Verdana"/>
          <w:color w:val="auto"/>
          <w:sz w:val="20"/>
          <w:szCs w:val="20"/>
        </w:rPr>
        <w:t>.</w:t>
      </w:r>
      <w:r w:rsidRPr="00B72BA0">
        <w:rPr>
          <w:rFonts w:ascii="Verdana" w:hAnsi="Verdana"/>
          <w:color w:val="auto"/>
          <w:sz w:val="20"/>
          <w:szCs w:val="20"/>
        </w:rPr>
        <w:t>……………………</w:t>
      </w:r>
      <w:r w:rsidR="00C955E2" w:rsidRPr="00B72BA0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</w:t>
      </w:r>
      <w:r w:rsidR="00037814" w:rsidRPr="00B72BA0">
        <w:rPr>
          <w:rFonts w:ascii="Verdana" w:hAnsi="Verdana"/>
          <w:color w:val="auto"/>
          <w:sz w:val="20"/>
          <w:szCs w:val="20"/>
        </w:rPr>
        <w:t>..</w:t>
      </w:r>
    </w:p>
    <w:p w14:paraId="4B073E38" w14:textId="14AF156C" w:rsidR="0023094C" w:rsidRPr="00B72BA0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 xml:space="preserve">Numer REGON : </w:t>
      </w:r>
      <w:r w:rsidR="00280949" w:rsidRPr="00B72BA0">
        <w:rPr>
          <w:rFonts w:ascii="Verdana" w:hAnsi="Verdana"/>
          <w:color w:val="auto"/>
          <w:sz w:val="20"/>
          <w:szCs w:val="20"/>
        </w:rPr>
        <w:t>.</w:t>
      </w:r>
      <w:r w:rsidRPr="00B72BA0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………………………………………………………………………………………………………………</w:t>
      </w:r>
      <w:r w:rsidR="00037814" w:rsidRPr="00B72BA0">
        <w:rPr>
          <w:rFonts w:ascii="Verdana" w:hAnsi="Verdana"/>
          <w:color w:val="auto"/>
          <w:sz w:val="20"/>
          <w:szCs w:val="20"/>
        </w:rPr>
        <w:t>…</w:t>
      </w:r>
    </w:p>
    <w:p w14:paraId="6FEAD93C" w14:textId="188D41EB" w:rsidR="0023094C" w:rsidRPr="00B72BA0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Numer NIP : ………</w:t>
      </w:r>
      <w:r w:rsidR="00280949" w:rsidRPr="00B72BA0">
        <w:rPr>
          <w:rFonts w:ascii="Verdana" w:hAnsi="Verdana"/>
          <w:color w:val="auto"/>
          <w:sz w:val="20"/>
          <w:szCs w:val="20"/>
        </w:rPr>
        <w:t>.</w:t>
      </w:r>
      <w:r w:rsidRPr="00B72BA0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…………………………………………………………………………..……………………..………</w:t>
      </w:r>
      <w:r w:rsidR="00037814" w:rsidRPr="00B72BA0">
        <w:rPr>
          <w:rFonts w:ascii="Verdana" w:hAnsi="Verdana"/>
          <w:color w:val="auto"/>
          <w:sz w:val="20"/>
          <w:szCs w:val="20"/>
        </w:rPr>
        <w:t>….</w:t>
      </w:r>
    </w:p>
    <w:p w14:paraId="6DB0402A" w14:textId="485DDBEA" w:rsidR="00F63BE0" w:rsidRPr="00B72BA0" w:rsidRDefault="00F63BE0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Numer KRS: ………………………………………………………………………………………………………………………</w:t>
      </w:r>
      <w:r w:rsidR="00037814" w:rsidRPr="00B72BA0">
        <w:rPr>
          <w:rFonts w:ascii="Verdana" w:hAnsi="Verdana"/>
          <w:color w:val="auto"/>
          <w:sz w:val="20"/>
          <w:szCs w:val="20"/>
        </w:rPr>
        <w:t>…</w:t>
      </w:r>
    </w:p>
    <w:p w14:paraId="11E7CEDC" w14:textId="67194121" w:rsidR="00280949" w:rsidRPr="00B72BA0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E - mail : ……………</w:t>
      </w:r>
      <w:r w:rsidR="00280949" w:rsidRPr="00B72BA0">
        <w:rPr>
          <w:rFonts w:ascii="Verdana" w:hAnsi="Verdana"/>
          <w:color w:val="auto"/>
          <w:sz w:val="20"/>
          <w:szCs w:val="20"/>
        </w:rPr>
        <w:t>.</w:t>
      </w:r>
      <w:r w:rsidRPr="00B72BA0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……………………………………………………………………………………………..……………</w:t>
      </w:r>
      <w:r w:rsidR="00037814" w:rsidRPr="00B72BA0">
        <w:rPr>
          <w:rFonts w:ascii="Verdana" w:hAnsi="Verdana"/>
          <w:color w:val="auto"/>
          <w:sz w:val="20"/>
          <w:szCs w:val="20"/>
        </w:rPr>
        <w:t>….</w:t>
      </w:r>
    </w:p>
    <w:p w14:paraId="471C4C27" w14:textId="3373728D" w:rsidR="00280949" w:rsidRPr="00B72BA0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Internet: http://</w:t>
      </w:r>
      <w:r w:rsidR="00280949" w:rsidRPr="00B72BA0">
        <w:rPr>
          <w:rFonts w:ascii="Verdana" w:hAnsi="Verdana"/>
          <w:color w:val="auto"/>
          <w:sz w:val="20"/>
          <w:szCs w:val="20"/>
        </w:rPr>
        <w:t xml:space="preserve"> .</w:t>
      </w:r>
      <w:r w:rsidRPr="00B72BA0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…………………………………………………………………………………………………………………</w:t>
      </w:r>
    </w:p>
    <w:p w14:paraId="7658C7CD" w14:textId="5919C750" w:rsidR="00280949" w:rsidRPr="00B72BA0" w:rsidRDefault="00C955E2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 xml:space="preserve">Numer konta bankowego: </w:t>
      </w:r>
      <w:r w:rsidR="00280949" w:rsidRPr="00B72BA0">
        <w:rPr>
          <w:rFonts w:ascii="Verdana" w:hAnsi="Verdana"/>
          <w:color w:val="auto"/>
          <w:sz w:val="20"/>
          <w:szCs w:val="20"/>
        </w:rPr>
        <w:t>.</w:t>
      </w:r>
      <w:r w:rsidRPr="00B72BA0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</w:t>
      </w:r>
      <w:r w:rsidR="00734F23" w:rsidRPr="00B72BA0">
        <w:rPr>
          <w:rFonts w:ascii="Verdana" w:hAnsi="Verdana"/>
          <w:color w:val="auto"/>
          <w:sz w:val="20"/>
          <w:szCs w:val="20"/>
        </w:rPr>
        <w:t>…………………………</w:t>
      </w:r>
    </w:p>
    <w:p w14:paraId="2B870F97" w14:textId="77777777" w:rsidR="00280949" w:rsidRPr="00B72BA0" w:rsidRDefault="0023094C" w:rsidP="00037814">
      <w:pPr>
        <w:pStyle w:val="Styl2"/>
        <w:numPr>
          <w:ilvl w:val="0"/>
          <w:numId w:val="4"/>
        </w:numPr>
        <w:spacing w:line="360" w:lineRule="auto"/>
        <w:ind w:left="360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Osoba upoważniona do kontaktów z Zamawiającym przed podpisaniem umowy:</w:t>
      </w:r>
      <w:r w:rsidRPr="00B72BA0">
        <w:rPr>
          <w:rFonts w:ascii="Verdana" w:hAnsi="Verdana"/>
          <w:color w:val="auto"/>
          <w:sz w:val="20"/>
          <w:szCs w:val="20"/>
        </w:rPr>
        <w:tab/>
      </w:r>
    </w:p>
    <w:p w14:paraId="358B920F" w14:textId="4868A316" w:rsidR="00280949" w:rsidRPr="00B72BA0" w:rsidRDefault="0023094C" w:rsidP="00037814">
      <w:pPr>
        <w:pStyle w:val="Styl2"/>
        <w:numPr>
          <w:ilvl w:val="0"/>
          <w:numId w:val="8"/>
        </w:numPr>
        <w:spacing w:line="360" w:lineRule="auto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Imię i nazwisko: …………</w:t>
      </w:r>
      <w:r w:rsidR="00280949" w:rsidRPr="00B72BA0">
        <w:rPr>
          <w:rFonts w:ascii="Verdana" w:hAnsi="Verdana"/>
          <w:color w:val="auto"/>
          <w:sz w:val="20"/>
          <w:szCs w:val="20"/>
        </w:rPr>
        <w:t>..</w:t>
      </w:r>
      <w:r w:rsidRPr="00B72BA0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………………………………………………………………………..……………………</w:t>
      </w:r>
      <w:r w:rsidR="00734F23" w:rsidRPr="00B72BA0">
        <w:rPr>
          <w:rFonts w:ascii="Verdana" w:hAnsi="Verdana"/>
          <w:color w:val="auto"/>
          <w:sz w:val="20"/>
          <w:szCs w:val="20"/>
        </w:rPr>
        <w:t>…</w:t>
      </w:r>
    </w:p>
    <w:p w14:paraId="26FF3BFD" w14:textId="3B8573BA" w:rsidR="00280949" w:rsidRPr="00B72BA0" w:rsidRDefault="0023094C" w:rsidP="00037814">
      <w:pPr>
        <w:pStyle w:val="Styl2"/>
        <w:numPr>
          <w:ilvl w:val="0"/>
          <w:numId w:val="8"/>
        </w:numPr>
        <w:spacing w:line="360" w:lineRule="auto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Numer telefonu, w tym komórkowy: …</w:t>
      </w:r>
      <w:r w:rsidR="00280949" w:rsidRPr="00B72BA0">
        <w:rPr>
          <w:rFonts w:ascii="Verdana" w:hAnsi="Verdana"/>
          <w:color w:val="auto"/>
          <w:sz w:val="20"/>
          <w:szCs w:val="20"/>
        </w:rPr>
        <w:t>…</w:t>
      </w:r>
      <w:r w:rsidRPr="00B72BA0">
        <w:rPr>
          <w:rFonts w:ascii="Verdana" w:hAnsi="Verdana"/>
          <w:color w:val="auto"/>
          <w:sz w:val="20"/>
          <w:szCs w:val="20"/>
        </w:rPr>
        <w:t>………………………….…………………………………………</w:t>
      </w:r>
      <w:r w:rsidR="00734F23" w:rsidRPr="00B72BA0">
        <w:rPr>
          <w:rFonts w:ascii="Verdana" w:hAnsi="Verdana"/>
          <w:color w:val="auto"/>
          <w:sz w:val="20"/>
          <w:szCs w:val="20"/>
        </w:rPr>
        <w:t>…</w:t>
      </w:r>
    </w:p>
    <w:p w14:paraId="341E4274" w14:textId="1A272F19" w:rsidR="0023094C" w:rsidRPr="00B72BA0" w:rsidRDefault="00280949" w:rsidP="00037814">
      <w:pPr>
        <w:pStyle w:val="Styl2"/>
        <w:tabs>
          <w:tab w:val="left" w:pos="426"/>
        </w:tabs>
        <w:spacing w:line="360" w:lineRule="auto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 xml:space="preserve">10. </w:t>
      </w:r>
      <w:r w:rsidR="0023094C" w:rsidRPr="00B72BA0">
        <w:rPr>
          <w:rFonts w:ascii="Verdana" w:hAnsi="Verdana"/>
          <w:color w:val="auto"/>
          <w:sz w:val="20"/>
          <w:szCs w:val="20"/>
        </w:rPr>
        <w:t>Osoba upoważniona do kontaktów z Zamawiającym w sprawach technicznych:</w:t>
      </w:r>
    </w:p>
    <w:p w14:paraId="07E81B89" w14:textId="7AAC7244" w:rsidR="0093098C" w:rsidRPr="00B72BA0" w:rsidRDefault="0023094C" w:rsidP="00037814">
      <w:pPr>
        <w:pStyle w:val="Styl2"/>
        <w:numPr>
          <w:ilvl w:val="1"/>
          <w:numId w:val="4"/>
        </w:numPr>
        <w:spacing w:line="360" w:lineRule="auto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Imię i nazwisko: …</w:t>
      </w:r>
      <w:r w:rsidR="00280949" w:rsidRPr="00B72BA0">
        <w:rPr>
          <w:rFonts w:ascii="Verdana" w:hAnsi="Verdana"/>
          <w:color w:val="auto"/>
          <w:sz w:val="20"/>
          <w:szCs w:val="20"/>
        </w:rPr>
        <w:t>..</w:t>
      </w:r>
      <w:r w:rsidRPr="00B72BA0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…………………………………………………………………………………….…..…………</w:t>
      </w:r>
      <w:r w:rsidR="00734F23" w:rsidRPr="00B72BA0">
        <w:rPr>
          <w:rFonts w:ascii="Verdana" w:hAnsi="Verdana"/>
          <w:color w:val="auto"/>
          <w:sz w:val="20"/>
          <w:szCs w:val="20"/>
        </w:rPr>
        <w:t>….</w:t>
      </w:r>
    </w:p>
    <w:p w14:paraId="6E74FD81" w14:textId="101E0C8E" w:rsidR="0023094C" w:rsidRPr="00B72BA0" w:rsidRDefault="0023094C" w:rsidP="00037814">
      <w:pPr>
        <w:pStyle w:val="Styl2"/>
        <w:numPr>
          <w:ilvl w:val="1"/>
          <w:numId w:val="4"/>
        </w:numPr>
        <w:spacing w:line="360" w:lineRule="auto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Numer telefonu, w tym komórkowy: …</w:t>
      </w:r>
      <w:r w:rsidR="00280949" w:rsidRPr="00B72BA0">
        <w:rPr>
          <w:rFonts w:ascii="Verdana" w:hAnsi="Verdana"/>
          <w:color w:val="auto"/>
          <w:sz w:val="20"/>
          <w:szCs w:val="20"/>
        </w:rPr>
        <w:t>.</w:t>
      </w:r>
      <w:r w:rsidRPr="00B72BA0">
        <w:rPr>
          <w:rFonts w:ascii="Verdana" w:hAnsi="Verdana"/>
          <w:color w:val="auto"/>
          <w:sz w:val="20"/>
          <w:szCs w:val="20"/>
        </w:rPr>
        <w:t>……………</w:t>
      </w:r>
      <w:r w:rsidR="00C04739" w:rsidRPr="00B72BA0">
        <w:rPr>
          <w:rFonts w:ascii="Verdana" w:hAnsi="Verdana"/>
          <w:color w:val="auto"/>
          <w:sz w:val="20"/>
          <w:szCs w:val="20"/>
        </w:rPr>
        <w:t>……….………………………………</w:t>
      </w:r>
      <w:r w:rsidR="00734F23" w:rsidRPr="00B72BA0">
        <w:rPr>
          <w:rFonts w:ascii="Verdana" w:hAnsi="Verdana"/>
          <w:color w:val="auto"/>
          <w:sz w:val="20"/>
          <w:szCs w:val="20"/>
        </w:rPr>
        <w:t>………………….</w:t>
      </w:r>
    </w:p>
    <w:p w14:paraId="192E3A8C" w14:textId="77777777" w:rsidR="007236AA" w:rsidRPr="00B72BA0" w:rsidRDefault="007236AA" w:rsidP="00037814">
      <w:pPr>
        <w:pStyle w:val="Styl2"/>
        <w:ind w:left="4963" w:firstLine="709"/>
        <w:rPr>
          <w:rFonts w:ascii="Verdana" w:hAnsi="Verdana"/>
          <w:color w:val="auto"/>
          <w:sz w:val="20"/>
          <w:szCs w:val="20"/>
        </w:rPr>
      </w:pPr>
    </w:p>
    <w:p w14:paraId="2BFCF4BD" w14:textId="77777777" w:rsidR="00280949" w:rsidRPr="00B72BA0" w:rsidRDefault="00280949" w:rsidP="00037814">
      <w:pPr>
        <w:pStyle w:val="Styl2"/>
        <w:ind w:left="4963" w:firstLine="709"/>
        <w:rPr>
          <w:rFonts w:ascii="Verdana" w:hAnsi="Verdana"/>
          <w:color w:val="auto"/>
          <w:sz w:val="20"/>
          <w:szCs w:val="20"/>
        </w:rPr>
      </w:pPr>
    </w:p>
    <w:p w14:paraId="1D88C9EE" w14:textId="605B5C9E" w:rsidR="0023094C" w:rsidRPr="00B72BA0" w:rsidRDefault="0023094C" w:rsidP="00037814">
      <w:pPr>
        <w:pStyle w:val="Styl2"/>
        <w:ind w:left="4963" w:firstLine="709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Upełnomocniony przedstawiciel</w:t>
      </w:r>
    </w:p>
    <w:p w14:paraId="23B7645D" w14:textId="77777777" w:rsidR="0023094C" w:rsidRPr="00B72BA0" w:rsidRDefault="000F4A68" w:rsidP="00037814">
      <w:pPr>
        <w:pStyle w:val="Styl2"/>
        <w:ind w:left="6381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 xml:space="preserve">   </w:t>
      </w:r>
      <w:r w:rsidR="0023094C" w:rsidRPr="00B72BA0">
        <w:rPr>
          <w:rFonts w:ascii="Verdana" w:hAnsi="Verdana"/>
          <w:color w:val="auto"/>
          <w:sz w:val="20"/>
          <w:szCs w:val="20"/>
        </w:rPr>
        <w:t>Wykonawcy</w:t>
      </w:r>
    </w:p>
    <w:p w14:paraId="4D920067" w14:textId="77777777" w:rsidR="0023094C" w:rsidRPr="00B72BA0" w:rsidRDefault="0023094C" w:rsidP="00037814">
      <w:pPr>
        <w:pStyle w:val="Styl2"/>
        <w:ind w:left="5954"/>
        <w:rPr>
          <w:rFonts w:ascii="Verdana" w:hAnsi="Verdana"/>
          <w:color w:val="auto"/>
          <w:sz w:val="20"/>
          <w:szCs w:val="20"/>
        </w:rPr>
      </w:pPr>
    </w:p>
    <w:p w14:paraId="7526473B" w14:textId="77777777" w:rsidR="007236AA" w:rsidRPr="00B72BA0" w:rsidRDefault="007236AA" w:rsidP="009145D5">
      <w:pPr>
        <w:pStyle w:val="Styl2"/>
        <w:jc w:val="both"/>
        <w:rPr>
          <w:rFonts w:ascii="Verdana" w:hAnsi="Verdana"/>
          <w:color w:val="auto"/>
          <w:sz w:val="20"/>
          <w:szCs w:val="20"/>
        </w:rPr>
      </w:pPr>
    </w:p>
    <w:p w14:paraId="58879E24" w14:textId="5AA19EA4" w:rsidR="0023094C" w:rsidRPr="00B72BA0" w:rsidRDefault="0023094C" w:rsidP="009145D5">
      <w:pPr>
        <w:pStyle w:val="Styl2"/>
        <w:jc w:val="both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Data : ....................................</w:t>
      </w:r>
      <w:r w:rsidRPr="00B72BA0">
        <w:rPr>
          <w:rFonts w:ascii="Verdana" w:hAnsi="Verdana"/>
          <w:color w:val="auto"/>
          <w:sz w:val="20"/>
          <w:szCs w:val="20"/>
        </w:rPr>
        <w:tab/>
      </w:r>
      <w:r w:rsidRPr="00B72BA0">
        <w:rPr>
          <w:rFonts w:ascii="Verdana" w:hAnsi="Verdana"/>
          <w:color w:val="auto"/>
          <w:sz w:val="20"/>
          <w:szCs w:val="20"/>
        </w:rPr>
        <w:tab/>
      </w:r>
      <w:r w:rsidRPr="00B72BA0">
        <w:rPr>
          <w:rFonts w:ascii="Verdana" w:hAnsi="Verdana"/>
          <w:color w:val="auto"/>
          <w:sz w:val="20"/>
          <w:szCs w:val="20"/>
        </w:rPr>
        <w:tab/>
        <w:t xml:space="preserve">           </w:t>
      </w:r>
      <w:r w:rsidR="00734F23" w:rsidRPr="00B72BA0">
        <w:rPr>
          <w:rFonts w:ascii="Verdana" w:hAnsi="Verdana"/>
          <w:color w:val="auto"/>
          <w:sz w:val="20"/>
          <w:szCs w:val="20"/>
        </w:rPr>
        <w:t>………….</w:t>
      </w:r>
      <w:r w:rsidR="00280949" w:rsidRPr="00B72BA0">
        <w:rPr>
          <w:rFonts w:ascii="Verdana" w:hAnsi="Verdana"/>
          <w:color w:val="auto"/>
          <w:sz w:val="20"/>
          <w:szCs w:val="20"/>
        </w:rPr>
        <w:t>…</w:t>
      </w:r>
      <w:r w:rsidR="008E1872" w:rsidRPr="00B72BA0">
        <w:rPr>
          <w:rFonts w:ascii="Verdana" w:hAnsi="Verdana"/>
          <w:color w:val="auto"/>
          <w:sz w:val="20"/>
          <w:szCs w:val="20"/>
        </w:rPr>
        <w:t>.</w:t>
      </w:r>
      <w:r w:rsidRPr="00B72BA0">
        <w:rPr>
          <w:rFonts w:ascii="Verdana" w:hAnsi="Verdana"/>
          <w:color w:val="auto"/>
          <w:sz w:val="20"/>
          <w:szCs w:val="20"/>
        </w:rPr>
        <w:t>..........................</w:t>
      </w:r>
      <w:r w:rsidR="00734F23" w:rsidRPr="00B72BA0">
        <w:rPr>
          <w:rFonts w:ascii="Verdana" w:hAnsi="Verdana"/>
          <w:color w:val="auto"/>
          <w:sz w:val="20"/>
          <w:szCs w:val="20"/>
        </w:rPr>
        <w:t>......</w:t>
      </w:r>
    </w:p>
    <w:p w14:paraId="65CAA0B8" w14:textId="142C8E2C" w:rsidR="00807A70" w:rsidRPr="00B72BA0" w:rsidRDefault="008E1872" w:rsidP="009145D5">
      <w:pPr>
        <w:pStyle w:val="Styl2"/>
        <w:ind w:left="4254" w:firstLine="1983"/>
        <w:jc w:val="both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 xml:space="preserve">   </w:t>
      </w:r>
      <w:r w:rsidR="0023094C" w:rsidRPr="00B72BA0">
        <w:rPr>
          <w:rFonts w:ascii="Verdana" w:hAnsi="Verdana"/>
          <w:color w:val="auto"/>
          <w:sz w:val="20"/>
          <w:szCs w:val="20"/>
        </w:rPr>
        <w:t>(imię i nazwisko)</w:t>
      </w:r>
    </w:p>
    <w:p w14:paraId="2984A449" w14:textId="77777777" w:rsidR="0023094C" w:rsidRPr="00B72BA0" w:rsidRDefault="00807A70" w:rsidP="007236AA">
      <w:pPr>
        <w:pStyle w:val="Styl2"/>
        <w:jc w:val="center"/>
        <w:rPr>
          <w:rFonts w:ascii="Verdana" w:hAnsi="Verdana"/>
          <w:b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br w:type="page"/>
      </w:r>
      <w:r w:rsidR="0023094C" w:rsidRPr="00B72BA0">
        <w:rPr>
          <w:rFonts w:ascii="Verdana" w:hAnsi="Verdana"/>
          <w:b/>
          <w:color w:val="auto"/>
          <w:sz w:val="20"/>
          <w:szCs w:val="20"/>
        </w:rPr>
        <w:lastRenderedPageBreak/>
        <w:t>ZAŁĄCZNIK Nr 1 do Formularza Ofertowego</w:t>
      </w:r>
    </w:p>
    <w:p w14:paraId="609F5E82" w14:textId="77777777" w:rsidR="0023094C" w:rsidRPr="00B72BA0" w:rsidRDefault="0023094C" w:rsidP="007236AA">
      <w:pPr>
        <w:pStyle w:val="Styl2"/>
        <w:jc w:val="center"/>
        <w:rPr>
          <w:rFonts w:ascii="Verdana" w:hAnsi="Verdana"/>
          <w:b/>
          <w:color w:val="auto"/>
          <w:sz w:val="20"/>
          <w:szCs w:val="20"/>
        </w:rPr>
      </w:pPr>
      <w:r w:rsidRPr="00B72BA0">
        <w:rPr>
          <w:rFonts w:ascii="Verdana" w:hAnsi="Verdana"/>
          <w:b/>
          <w:color w:val="auto"/>
          <w:sz w:val="20"/>
          <w:szCs w:val="20"/>
        </w:rPr>
        <w:t>“Cena oferty”</w:t>
      </w:r>
    </w:p>
    <w:p w14:paraId="5CF980D5" w14:textId="77777777" w:rsidR="0023094C" w:rsidRPr="00B72BA0" w:rsidRDefault="0023094C" w:rsidP="009145D5">
      <w:pPr>
        <w:pStyle w:val="Styl2"/>
        <w:jc w:val="both"/>
        <w:rPr>
          <w:rFonts w:ascii="Verdana" w:hAnsi="Verdana"/>
          <w:b/>
          <w:color w:val="auto"/>
          <w:sz w:val="20"/>
          <w:szCs w:val="20"/>
        </w:rPr>
      </w:pPr>
    </w:p>
    <w:p w14:paraId="6AD062E3" w14:textId="054FECBF" w:rsidR="0023094C" w:rsidRPr="00B72BA0" w:rsidRDefault="0023094C" w:rsidP="00734F23">
      <w:pPr>
        <w:pStyle w:val="Styl2"/>
        <w:spacing w:after="120"/>
        <w:ind w:firstLine="357"/>
        <w:jc w:val="center"/>
        <w:rPr>
          <w:rFonts w:ascii="Verdana" w:hAnsi="Verdana"/>
          <w:b/>
          <w:color w:val="auto"/>
          <w:sz w:val="20"/>
          <w:szCs w:val="20"/>
        </w:rPr>
      </w:pPr>
      <w:r w:rsidRPr="00B72BA0">
        <w:rPr>
          <w:rFonts w:ascii="Verdana" w:hAnsi="Verdana"/>
          <w:b/>
          <w:color w:val="auto"/>
          <w:sz w:val="20"/>
          <w:szCs w:val="20"/>
        </w:rPr>
        <w:t>Nawiązując do zapytania ofertowego w sprawie udzielenia zamówienia dotyczącego:</w:t>
      </w:r>
    </w:p>
    <w:p w14:paraId="576E93CD" w14:textId="33B05780" w:rsidR="0023094C" w:rsidRPr="00B72BA0" w:rsidRDefault="0023094C" w:rsidP="00A05487">
      <w:pPr>
        <w:pStyle w:val="Styl2"/>
        <w:spacing w:after="120"/>
        <w:ind w:firstLine="357"/>
        <w:jc w:val="center"/>
        <w:rPr>
          <w:rFonts w:ascii="Verdana" w:hAnsi="Verdana"/>
          <w:b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„</w:t>
      </w:r>
      <w:r w:rsidR="00C70CFC" w:rsidRPr="00B72BA0">
        <w:rPr>
          <w:rFonts w:ascii="Verdana" w:hAnsi="Verdana"/>
          <w:color w:val="auto"/>
          <w:sz w:val="20"/>
          <w:szCs w:val="20"/>
        </w:rPr>
        <w:t xml:space="preserve">Dostawa </w:t>
      </w:r>
      <w:r w:rsidR="00B72BA0" w:rsidRPr="00B72BA0">
        <w:rPr>
          <w:rFonts w:ascii="Verdana" w:hAnsi="Verdana"/>
          <w:color w:val="auto"/>
          <w:sz w:val="20"/>
          <w:szCs w:val="20"/>
        </w:rPr>
        <w:t>sprzętu komputerowego</w:t>
      </w:r>
      <w:r w:rsidRPr="00B72BA0">
        <w:rPr>
          <w:rFonts w:ascii="Verdana" w:hAnsi="Verdana"/>
          <w:color w:val="auto"/>
          <w:sz w:val="20"/>
          <w:szCs w:val="20"/>
        </w:rPr>
        <w:t>”,</w:t>
      </w:r>
    </w:p>
    <w:p w14:paraId="48290AB2" w14:textId="77777777" w:rsidR="0023094C" w:rsidRPr="00B72BA0" w:rsidRDefault="0023094C" w:rsidP="00734F23">
      <w:pPr>
        <w:pStyle w:val="Styl2"/>
        <w:spacing w:after="120"/>
        <w:ind w:firstLine="357"/>
        <w:jc w:val="center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b/>
          <w:color w:val="auto"/>
          <w:sz w:val="20"/>
          <w:szCs w:val="20"/>
        </w:rPr>
        <w:t>oferujemy wykonanie zamówienia za cenę w wysokości:</w:t>
      </w:r>
    </w:p>
    <w:p w14:paraId="698C25BB" w14:textId="2F7C603F" w:rsidR="0023094C" w:rsidRPr="00B72BA0" w:rsidRDefault="0023094C" w:rsidP="009145D5">
      <w:pPr>
        <w:pStyle w:val="Styl2"/>
        <w:spacing w:line="360" w:lineRule="auto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cyfrowo</w:t>
      </w:r>
      <w:r w:rsidR="00784D55" w:rsidRPr="00B72BA0">
        <w:rPr>
          <w:rFonts w:ascii="Verdana" w:hAnsi="Verdana"/>
          <w:color w:val="auto"/>
          <w:sz w:val="20"/>
          <w:szCs w:val="20"/>
        </w:rPr>
        <w:t xml:space="preserve"> </w:t>
      </w:r>
      <w:r w:rsidR="007A7730" w:rsidRPr="00B72BA0">
        <w:rPr>
          <w:rFonts w:ascii="Verdana" w:hAnsi="Verdana"/>
          <w:color w:val="auto"/>
          <w:sz w:val="20"/>
          <w:szCs w:val="20"/>
        </w:rPr>
        <w:t>(</w:t>
      </w:r>
      <w:r w:rsidR="008E1872" w:rsidRPr="00B72BA0">
        <w:rPr>
          <w:rFonts w:ascii="Verdana" w:hAnsi="Verdana"/>
          <w:color w:val="auto"/>
          <w:sz w:val="20"/>
          <w:szCs w:val="20"/>
        </w:rPr>
        <w:t>brutto</w:t>
      </w:r>
      <w:r w:rsidR="00037814" w:rsidRPr="00B72BA0">
        <w:rPr>
          <w:rFonts w:ascii="Verdana" w:hAnsi="Verdana"/>
          <w:color w:val="auto"/>
          <w:sz w:val="20"/>
          <w:szCs w:val="20"/>
        </w:rPr>
        <w:t>): ……………………………………………………………………………………………………………………..</w:t>
      </w:r>
    </w:p>
    <w:p w14:paraId="40905352" w14:textId="0D3C2FE2" w:rsidR="0023094C" w:rsidRPr="00B72BA0" w:rsidRDefault="0023094C" w:rsidP="009145D5">
      <w:pPr>
        <w:pStyle w:val="Styl2"/>
        <w:spacing w:after="240" w:line="360" w:lineRule="auto"/>
        <w:rPr>
          <w:rFonts w:ascii="Verdana" w:hAnsi="Verdana"/>
          <w:b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słownie</w:t>
      </w:r>
      <w:r w:rsidR="00784D55" w:rsidRPr="00B72BA0">
        <w:rPr>
          <w:rFonts w:ascii="Verdana" w:hAnsi="Verdana"/>
          <w:color w:val="auto"/>
          <w:sz w:val="20"/>
          <w:szCs w:val="20"/>
        </w:rPr>
        <w:t xml:space="preserve"> </w:t>
      </w:r>
      <w:r w:rsidRPr="00B72BA0">
        <w:rPr>
          <w:rFonts w:ascii="Verdana" w:hAnsi="Verdana"/>
          <w:color w:val="auto"/>
          <w:sz w:val="20"/>
          <w:szCs w:val="20"/>
        </w:rPr>
        <w:t>złotych</w:t>
      </w:r>
      <w:r w:rsidR="00784D55" w:rsidRPr="00B72BA0">
        <w:rPr>
          <w:rFonts w:ascii="Verdana" w:hAnsi="Verdana"/>
          <w:color w:val="auto"/>
          <w:sz w:val="20"/>
          <w:szCs w:val="20"/>
        </w:rPr>
        <w:t xml:space="preserve"> </w:t>
      </w:r>
      <w:r w:rsidR="007A7730" w:rsidRPr="00B72BA0">
        <w:rPr>
          <w:rFonts w:ascii="Verdana" w:hAnsi="Verdana"/>
          <w:color w:val="auto"/>
          <w:sz w:val="20"/>
          <w:szCs w:val="20"/>
        </w:rPr>
        <w:t>(</w:t>
      </w:r>
      <w:r w:rsidR="008E1872" w:rsidRPr="00B72BA0">
        <w:rPr>
          <w:rFonts w:ascii="Verdana" w:hAnsi="Verdana"/>
          <w:color w:val="auto"/>
          <w:sz w:val="20"/>
          <w:szCs w:val="20"/>
        </w:rPr>
        <w:t>brutto</w:t>
      </w:r>
      <w:r w:rsidR="007A7730" w:rsidRPr="00B72BA0">
        <w:rPr>
          <w:rFonts w:ascii="Verdana" w:hAnsi="Verdana"/>
          <w:color w:val="auto"/>
          <w:sz w:val="20"/>
          <w:szCs w:val="20"/>
        </w:rPr>
        <w:t>)</w:t>
      </w:r>
      <w:r w:rsidRPr="00B72BA0">
        <w:rPr>
          <w:rFonts w:ascii="Verdana" w:hAnsi="Verdana"/>
          <w:color w:val="auto"/>
          <w:sz w:val="20"/>
          <w:szCs w:val="20"/>
        </w:rPr>
        <w:t>:</w:t>
      </w:r>
      <w:r w:rsidR="00037814" w:rsidRPr="00B72BA0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……………………………………………………………………………………………………………</w:t>
      </w:r>
    </w:p>
    <w:p w14:paraId="7BD94933" w14:textId="77777777" w:rsidR="0023094C" w:rsidRPr="00B72BA0" w:rsidRDefault="0023094C" w:rsidP="009145D5">
      <w:pPr>
        <w:pStyle w:val="Styl2"/>
        <w:jc w:val="both"/>
        <w:rPr>
          <w:rFonts w:ascii="Verdana" w:hAnsi="Verdana"/>
          <w:b/>
          <w:color w:val="auto"/>
          <w:sz w:val="20"/>
          <w:szCs w:val="20"/>
        </w:rPr>
      </w:pPr>
      <w:r w:rsidRPr="00B72BA0">
        <w:rPr>
          <w:rFonts w:ascii="Verdana" w:hAnsi="Verdana"/>
          <w:b/>
          <w:color w:val="auto"/>
          <w:sz w:val="20"/>
          <w:szCs w:val="20"/>
        </w:rPr>
        <w:t>Do niniejszej oferty przedstawiamy specyfikację asortymentowo-ilościową:</w:t>
      </w:r>
    </w:p>
    <w:p w14:paraId="59DA369E" w14:textId="77777777" w:rsidR="0023094C" w:rsidRPr="00B72BA0" w:rsidRDefault="0023094C" w:rsidP="009145D5">
      <w:pPr>
        <w:pStyle w:val="Styl2"/>
        <w:jc w:val="both"/>
        <w:rPr>
          <w:rFonts w:ascii="Verdana" w:hAnsi="Verdana"/>
          <w:b/>
          <w:color w:val="auto"/>
          <w:sz w:val="20"/>
          <w:szCs w:val="20"/>
        </w:rPr>
      </w:pPr>
    </w:p>
    <w:tbl>
      <w:tblPr>
        <w:tblW w:w="9782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1418"/>
        <w:gridCol w:w="850"/>
        <w:gridCol w:w="1276"/>
        <w:gridCol w:w="1134"/>
        <w:gridCol w:w="1276"/>
      </w:tblGrid>
      <w:tr w:rsidR="0023094C" w:rsidRPr="00B72BA0" w14:paraId="3B1E8311" w14:textId="77777777" w:rsidTr="00C70CF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6E2670" w14:textId="77777777" w:rsidR="0023094C" w:rsidRPr="00B72BA0" w:rsidRDefault="0023094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Lp</w:t>
            </w:r>
            <w:proofErr w:type="spellEnd"/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C564C3" w14:textId="77777777" w:rsidR="0023094C" w:rsidRPr="00B72BA0" w:rsidRDefault="0023094C" w:rsidP="00037814">
            <w:pPr>
              <w:suppressAutoHyphens w:val="0"/>
              <w:jc w:val="both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 xml:space="preserve">Nazwa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77105" w14:textId="77777777" w:rsidR="0023094C" w:rsidRPr="00B72BA0" w:rsidRDefault="007236AA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 xml:space="preserve">Cena </w:t>
            </w:r>
            <w:proofErr w:type="spellStart"/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jedn</w:t>
            </w:r>
            <w:proofErr w:type="spellEnd"/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.</w:t>
            </w:r>
            <w:r w:rsidR="0023094C"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3094C"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netto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7A109" w14:textId="77777777" w:rsidR="0023094C" w:rsidRPr="00B72BA0" w:rsidRDefault="0023094C" w:rsidP="00037814">
            <w:pPr>
              <w:suppressAutoHyphens w:val="0"/>
              <w:jc w:val="both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Ilość</w:t>
            </w:r>
            <w:proofErr w:type="spellEnd"/>
          </w:p>
          <w:p w14:paraId="4669B667" w14:textId="77777777" w:rsidR="007236AA" w:rsidRPr="00B72BA0" w:rsidRDefault="007236AA" w:rsidP="00037814">
            <w:pPr>
              <w:suppressAutoHyphens w:val="0"/>
              <w:jc w:val="both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(</w:t>
            </w:r>
            <w:proofErr w:type="spellStart"/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szt</w:t>
            </w:r>
            <w:proofErr w:type="spellEnd"/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8768FB" w14:textId="77777777" w:rsidR="0023094C" w:rsidRPr="00B72BA0" w:rsidRDefault="007236AA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Wartość</w:t>
            </w:r>
            <w:proofErr w:type="spellEnd"/>
            <w:r w:rsidR="0023094C"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3094C"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netto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33DAD" w14:textId="77777777" w:rsidR="0023094C" w:rsidRPr="00B72BA0" w:rsidRDefault="0023094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 xml:space="preserve">% </w:t>
            </w:r>
            <w:proofErr w:type="spellStart"/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podatku</w:t>
            </w:r>
            <w:proofErr w:type="spellEnd"/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 xml:space="preserve"> 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1DD2E" w14:textId="77777777" w:rsidR="0023094C" w:rsidRPr="00B72BA0" w:rsidRDefault="007236AA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Wartość</w:t>
            </w:r>
            <w:proofErr w:type="spellEnd"/>
          </w:p>
          <w:p w14:paraId="00BF048F" w14:textId="77777777" w:rsidR="0023094C" w:rsidRPr="00B72BA0" w:rsidRDefault="0023094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brutto</w:t>
            </w:r>
            <w:proofErr w:type="spellEnd"/>
          </w:p>
        </w:tc>
      </w:tr>
      <w:tr w:rsidR="00462924" w:rsidRPr="00B72BA0" w14:paraId="36D9AA3A" w14:textId="77777777" w:rsidTr="00C70CFC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9707F5" w14:textId="77777777" w:rsidR="00462924" w:rsidRPr="00B72BA0" w:rsidRDefault="009A7CA5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1</w:t>
            </w:r>
            <w:r w:rsidR="00462924"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190CB5" w14:textId="6668EF93" w:rsidR="00F63BE0" w:rsidRPr="00B72BA0" w:rsidRDefault="00B72BA0" w:rsidP="00C70CFC">
            <w:pPr>
              <w:suppressAutoHyphens w:val="0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Dell Pro 16 Plus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095945" w14:textId="77777777" w:rsidR="00462924" w:rsidRPr="00B72BA0" w:rsidRDefault="00462924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2538D" w14:textId="405A7111" w:rsidR="00462924" w:rsidRPr="00B72BA0" w:rsidRDefault="00B72BA0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3C3DDC" w14:textId="77777777" w:rsidR="00462924" w:rsidRPr="00B72BA0" w:rsidRDefault="00462924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E0CF7" w14:textId="77777777" w:rsidR="00462924" w:rsidRPr="00B72BA0" w:rsidRDefault="00C263ED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23%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45D3C" w14:textId="77777777" w:rsidR="00462924" w:rsidRPr="00B72BA0" w:rsidRDefault="00462924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C70CFC" w:rsidRPr="00B72BA0" w14:paraId="38C7533B" w14:textId="77777777" w:rsidTr="00C70CFC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FB2EC6" w14:textId="6D93553E" w:rsidR="00C70CFC" w:rsidRPr="00B72BA0" w:rsidRDefault="00C70CF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3E4570" w14:textId="76B00E4A" w:rsidR="00C70CFC" w:rsidRPr="00B72BA0" w:rsidRDefault="00B72BA0" w:rsidP="00C70CFC">
            <w:pPr>
              <w:suppressAutoHyphens w:val="0"/>
              <w:rPr>
                <w:rFonts w:ascii="Verdana" w:hAnsi="Verdana" w:cstheme="minorHAnsi"/>
                <w:color w:val="000000"/>
                <w:sz w:val="20"/>
                <w:szCs w:val="20"/>
                <w:lang w:val="en-US" w:eastAsia="pl-PL"/>
              </w:rPr>
            </w:pPr>
            <w:r w:rsidRPr="00B72BA0">
              <w:rPr>
                <w:rFonts w:ascii="Verdana" w:hAnsi="Verdana" w:cstheme="minorHAnsi"/>
                <w:color w:val="000000"/>
                <w:sz w:val="20"/>
                <w:szCs w:val="20"/>
                <w:lang w:val="en-US" w:eastAsia="pl-PL"/>
              </w:rPr>
              <w:t>Dell Pro 24 Plus P2425H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A958D" w14:textId="77777777" w:rsidR="00C70CFC" w:rsidRPr="00B72BA0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84771" w14:textId="71034ED9" w:rsidR="00C70CFC" w:rsidRPr="00B72BA0" w:rsidRDefault="00B72BA0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E9C6FE" w14:textId="77777777" w:rsidR="00C70CFC" w:rsidRPr="00B72BA0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83CB61" w14:textId="0603E005" w:rsidR="00C70CFC" w:rsidRPr="00B72BA0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23%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DF832" w14:textId="77777777" w:rsidR="00C70CFC" w:rsidRPr="00B72BA0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C70CFC" w:rsidRPr="00B72BA0" w14:paraId="266B79D6" w14:textId="77777777" w:rsidTr="00C70CFC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F95AAF" w14:textId="7972FE7C" w:rsidR="00C70CFC" w:rsidRPr="00B72BA0" w:rsidRDefault="00C70CF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3.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18E69C" w14:textId="3715E299" w:rsidR="00C70CFC" w:rsidRPr="00B72BA0" w:rsidRDefault="00B72BA0" w:rsidP="00C70CFC">
            <w:pPr>
              <w:suppressAutoHyphens w:val="0"/>
              <w:rPr>
                <w:rFonts w:ascii="Verdana" w:hAnsi="Verdana" w:cstheme="minorHAnsi"/>
                <w:color w:val="000000"/>
                <w:sz w:val="20"/>
                <w:szCs w:val="20"/>
                <w:lang w:val="en-US" w:eastAsia="pl-PL"/>
              </w:rPr>
            </w:pPr>
            <w:r w:rsidRPr="00B72BA0">
              <w:rPr>
                <w:rFonts w:ascii="Verdana" w:hAnsi="Verdana" w:cstheme="minorHAnsi"/>
                <w:color w:val="000000"/>
                <w:sz w:val="20"/>
                <w:szCs w:val="20"/>
                <w:lang w:val="en-US" w:eastAsia="pl-PL"/>
              </w:rPr>
              <w:t>Dell MS116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53AC09" w14:textId="77777777" w:rsidR="00C70CFC" w:rsidRPr="00B72BA0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BCC69" w14:textId="048BAADF" w:rsidR="00C70CFC" w:rsidRPr="00B72BA0" w:rsidRDefault="00B72BA0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DD8447" w14:textId="77777777" w:rsidR="00C70CFC" w:rsidRPr="00B72BA0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28711C" w14:textId="5DB5D504" w:rsidR="00C70CFC" w:rsidRPr="00B72BA0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23%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8066E" w14:textId="77777777" w:rsidR="00C70CFC" w:rsidRPr="00B72BA0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C70CFC" w:rsidRPr="00B72BA0" w14:paraId="2E6DB426" w14:textId="77777777" w:rsidTr="00C70CFC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80149B" w14:textId="68D6140F" w:rsidR="00C70CFC" w:rsidRPr="00B72BA0" w:rsidRDefault="00C70CFC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4.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A36F87" w14:textId="631BBDDC" w:rsidR="00C70CFC" w:rsidRPr="00B72BA0" w:rsidRDefault="00B72BA0" w:rsidP="00C70CFC">
            <w:pPr>
              <w:suppressAutoHyphens w:val="0"/>
              <w:rPr>
                <w:rFonts w:ascii="Verdana" w:hAnsi="Verdana" w:cstheme="minorHAnsi"/>
                <w:color w:val="000000"/>
                <w:sz w:val="20"/>
                <w:szCs w:val="20"/>
                <w:lang w:val="en-US" w:eastAsia="pl-PL"/>
              </w:rPr>
            </w:pPr>
            <w:r w:rsidRPr="00B72BA0">
              <w:rPr>
                <w:rFonts w:ascii="Verdana" w:hAnsi="Verdana" w:cstheme="minorHAnsi"/>
                <w:color w:val="000000"/>
                <w:sz w:val="20"/>
                <w:szCs w:val="20"/>
                <w:lang w:val="en-US" w:eastAsia="pl-PL"/>
              </w:rPr>
              <w:t>Dell Pro lite 16in Business Case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A5321" w14:textId="77777777" w:rsidR="00C70CFC" w:rsidRPr="00B72BA0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53DE99" w14:textId="17FFA72D" w:rsidR="00C70CFC" w:rsidRPr="00B72BA0" w:rsidRDefault="00B72BA0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8F639B" w14:textId="77777777" w:rsidR="00C70CFC" w:rsidRPr="00B72BA0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ED0ADA" w14:textId="23B9D2F2" w:rsidR="00C70CFC" w:rsidRPr="00B72BA0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23%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602FF" w14:textId="77777777" w:rsidR="00C70CFC" w:rsidRPr="00B72BA0" w:rsidRDefault="00C70CFC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A666DF" w:rsidRPr="00B72BA0" w14:paraId="1F12E0AC" w14:textId="77777777" w:rsidTr="00C70CFC">
        <w:trPr>
          <w:trHeight w:val="5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CB46E8" w14:textId="77777777" w:rsidR="00A666DF" w:rsidRPr="00B72BA0" w:rsidRDefault="00A666DF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6BE203" w14:textId="77777777" w:rsidR="00A666DF" w:rsidRPr="00B72BA0" w:rsidRDefault="00A666DF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  <w:r w:rsidRPr="00B72BA0"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0CA5B9D" w14:textId="77777777" w:rsidR="00A666DF" w:rsidRPr="00B72BA0" w:rsidRDefault="00A666DF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E297DAA" w14:textId="77777777" w:rsidR="00A666DF" w:rsidRPr="00B72BA0" w:rsidRDefault="00A666DF" w:rsidP="00037814">
            <w:pPr>
              <w:suppressAutoHyphens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C69E54" w14:textId="77777777" w:rsidR="00A666DF" w:rsidRPr="00B72BA0" w:rsidRDefault="00A666DF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6B4BF81" w14:textId="77777777" w:rsidR="00A666DF" w:rsidRPr="00B72BA0" w:rsidRDefault="00A666DF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37A2D" w14:textId="77777777" w:rsidR="00A666DF" w:rsidRPr="00B72BA0" w:rsidRDefault="00A666DF" w:rsidP="00037814">
            <w:pPr>
              <w:suppressAutoHyphens w:val="0"/>
              <w:snapToGrid w:val="0"/>
              <w:jc w:val="center"/>
              <w:rPr>
                <w:rFonts w:ascii="Verdana" w:eastAsiaTheme="minorHAnsi" w:hAnsi="Verdana" w:cstheme="minorBidi"/>
                <w:color w:val="000000"/>
                <w:sz w:val="20"/>
                <w:szCs w:val="20"/>
                <w:lang w:val="en-US" w:eastAsia="en-US"/>
              </w:rPr>
            </w:pPr>
          </w:p>
        </w:tc>
      </w:tr>
    </w:tbl>
    <w:p w14:paraId="3241F589" w14:textId="77777777" w:rsidR="0023094C" w:rsidRPr="00B72BA0" w:rsidRDefault="0023094C" w:rsidP="009145D5">
      <w:pPr>
        <w:jc w:val="both"/>
        <w:rPr>
          <w:rFonts w:ascii="Verdana" w:hAnsi="Verdana" w:cs="Calibri"/>
          <w:sz w:val="20"/>
          <w:szCs w:val="20"/>
        </w:rPr>
      </w:pPr>
    </w:p>
    <w:p w14:paraId="27755473" w14:textId="77777777" w:rsidR="00EA385E" w:rsidRPr="00B72BA0" w:rsidRDefault="0023094C" w:rsidP="008E1872">
      <w:pPr>
        <w:numPr>
          <w:ilvl w:val="0"/>
          <w:numId w:val="2"/>
        </w:numPr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B72BA0">
        <w:rPr>
          <w:rFonts w:ascii="Verdana" w:hAnsi="Verdana" w:cs="Calibri"/>
          <w:sz w:val="20"/>
          <w:szCs w:val="20"/>
        </w:rPr>
        <w:t>Oświadczamy, że</w:t>
      </w:r>
      <w:r w:rsidR="00EA385E" w:rsidRPr="00B72BA0">
        <w:rPr>
          <w:rFonts w:ascii="Verdana" w:hAnsi="Verdana" w:cs="Calibri"/>
          <w:sz w:val="20"/>
          <w:szCs w:val="20"/>
        </w:rPr>
        <w:t>:</w:t>
      </w:r>
    </w:p>
    <w:p w14:paraId="5B3584C9" w14:textId="77777777" w:rsidR="00EA385E" w:rsidRPr="00B72BA0" w:rsidRDefault="00EA385E" w:rsidP="008E1872">
      <w:pPr>
        <w:numPr>
          <w:ilvl w:val="1"/>
          <w:numId w:val="2"/>
        </w:numPr>
        <w:rPr>
          <w:rFonts w:ascii="Verdana" w:hAnsi="Verdana" w:cs="Calibri"/>
          <w:sz w:val="20"/>
          <w:szCs w:val="20"/>
        </w:rPr>
      </w:pPr>
      <w:r w:rsidRPr="00B72BA0">
        <w:rPr>
          <w:rFonts w:ascii="Verdana" w:hAnsi="Verdana" w:cs="Calibri"/>
          <w:sz w:val="20"/>
          <w:szCs w:val="20"/>
        </w:rPr>
        <w:t>posiadamy kompetencje lub uprawnienia do prowadzenia określonej działalności zawodowej,</w:t>
      </w:r>
      <w:r w:rsidR="007678F5" w:rsidRPr="00B72BA0">
        <w:rPr>
          <w:rFonts w:ascii="Verdana" w:hAnsi="Verdana" w:cs="Calibri"/>
          <w:sz w:val="20"/>
          <w:szCs w:val="20"/>
        </w:rPr>
        <w:t xml:space="preserve"> </w:t>
      </w:r>
      <w:r w:rsidR="009145D5" w:rsidRPr="00B72BA0">
        <w:rPr>
          <w:rFonts w:ascii="Verdana" w:hAnsi="Verdana" w:cs="Calibri"/>
          <w:sz w:val="20"/>
          <w:szCs w:val="20"/>
        </w:rPr>
        <w:t>o</w:t>
      </w:r>
      <w:r w:rsidR="007678F5" w:rsidRPr="00B72BA0">
        <w:rPr>
          <w:rFonts w:ascii="Verdana" w:hAnsi="Verdana" w:cs="Calibri"/>
          <w:sz w:val="20"/>
          <w:szCs w:val="20"/>
        </w:rPr>
        <w:t> </w:t>
      </w:r>
      <w:r w:rsidRPr="00B72BA0">
        <w:rPr>
          <w:rFonts w:ascii="Verdana" w:hAnsi="Verdana" w:cs="Calibri"/>
          <w:sz w:val="20"/>
          <w:szCs w:val="20"/>
        </w:rPr>
        <w:t>ile wynika to z odrębnych przepisów,</w:t>
      </w:r>
    </w:p>
    <w:p w14:paraId="2F33F806" w14:textId="77777777" w:rsidR="00EA385E" w:rsidRPr="00B72BA0" w:rsidRDefault="00EA385E" w:rsidP="008E1872">
      <w:pPr>
        <w:numPr>
          <w:ilvl w:val="1"/>
          <w:numId w:val="2"/>
        </w:numPr>
        <w:jc w:val="both"/>
        <w:rPr>
          <w:rFonts w:ascii="Verdana" w:hAnsi="Verdana" w:cs="Calibri"/>
          <w:sz w:val="20"/>
          <w:szCs w:val="20"/>
        </w:rPr>
      </w:pPr>
      <w:r w:rsidRPr="00B72BA0">
        <w:rPr>
          <w:rFonts w:ascii="Verdana" w:hAnsi="Verdana" w:cs="Calibri"/>
          <w:sz w:val="20"/>
          <w:szCs w:val="20"/>
        </w:rPr>
        <w:t>znajdujemy się w sytuacji ekonomicznej i finansowej zapewniającej wykonanie zamówienia,</w:t>
      </w:r>
    </w:p>
    <w:p w14:paraId="77BED252" w14:textId="77777777" w:rsidR="00EA385E" w:rsidRPr="00B72BA0" w:rsidRDefault="00EA385E" w:rsidP="008E1872">
      <w:pPr>
        <w:numPr>
          <w:ilvl w:val="1"/>
          <w:numId w:val="2"/>
        </w:numPr>
        <w:jc w:val="both"/>
        <w:rPr>
          <w:rFonts w:ascii="Verdana" w:hAnsi="Verdana" w:cs="Calibri"/>
          <w:sz w:val="20"/>
          <w:szCs w:val="20"/>
        </w:rPr>
      </w:pPr>
      <w:r w:rsidRPr="00B72BA0">
        <w:rPr>
          <w:rFonts w:ascii="Verdana" w:hAnsi="Verdana" w:cs="Calibri"/>
          <w:sz w:val="20"/>
          <w:szCs w:val="20"/>
        </w:rPr>
        <w:t>posiadamy zdolności techniczne oraz zawodowe.</w:t>
      </w:r>
    </w:p>
    <w:p w14:paraId="6E979351" w14:textId="77777777" w:rsidR="0023094C" w:rsidRPr="00B72BA0" w:rsidRDefault="00EA385E" w:rsidP="008E1872">
      <w:pPr>
        <w:numPr>
          <w:ilvl w:val="0"/>
          <w:numId w:val="2"/>
        </w:numPr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B72BA0">
        <w:rPr>
          <w:rFonts w:ascii="Verdana" w:hAnsi="Verdana" w:cs="Calibri"/>
          <w:sz w:val="20"/>
          <w:szCs w:val="20"/>
        </w:rPr>
        <w:t xml:space="preserve">Oświadczamy, że </w:t>
      </w:r>
      <w:r w:rsidR="0023094C" w:rsidRPr="00B72BA0">
        <w:rPr>
          <w:rFonts w:ascii="Verdana" w:hAnsi="Verdana" w:cs="Calibri"/>
          <w:sz w:val="20"/>
          <w:szCs w:val="20"/>
        </w:rPr>
        <w:t>zapoznaliśmy się z treścią zapytania ofertowego i jego załącznikami i</w:t>
      </w:r>
      <w:r w:rsidR="00277D5C" w:rsidRPr="00B72BA0">
        <w:rPr>
          <w:rFonts w:ascii="Verdana" w:hAnsi="Verdana" w:cs="Calibri"/>
          <w:sz w:val="20"/>
          <w:szCs w:val="20"/>
        </w:rPr>
        <w:t> </w:t>
      </w:r>
      <w:r w:rsidR="0023094C" w:rsidRPr="00B72BA0">
        <w:rPr>
          <w:rFonts w:ascii="Verdana" w:hAnsi="Verdana" w:cs="Calibri"/>
          <w:sz w:val="20"/>
          <w:szCs w:val="20"/>
        </w:rPr>
        <w:t>nie</w:t>
      </w:r>
      <w:r w:rsidR="00277D5C" w:rsidRPr="00B72BA0">
        <w:rPr>
          <w:rFonts w:ascii="Verdana" w:hAnsi="Verdana" w:cs="Calibri"/>
          <w:sz w:val="20"/>
          <w:szCs w:val="20"/>
        </w:rPr>
        <w:t> </w:t>
      </w:r>
      <w:r w:rsidR="0023094C" w:rsidRPr="00B72BA0">
        <w:rPr>
          <w:rFonts w:ascii="Verdana" w:hAnsi="Verdana" w:cs="Calibri"/>
          <w:sz w:val="20"/>
          <w:szCs w:val="20"/>
        </w:rPr>
        <w:t>wnosimy do</w:t>
      </w:r>
      <w:r w:rsidR="00277D5C" w:rsidRPr="00B72BA0">
        <w:rPr>
          <w:rFonts w:ascii="Verdana" w:hAnsi="Verdana" w:cs="Calibri"/>
          <w:sz w:val="20"/>
          <w:szCs w:val="20"/>
        </w:rPr>
        <w:t xml:space="preserve"> </w:t>
      </w:r>
      <w:r w:rsidR="0023094C" w:rsidRPr="00B72BA0">
        <w:rPr>
          <w:rFonts w:ascii="Verdana" w:hAnsi="Verdana" w:cs="Calibri"/>
          <w:sz w:val="20"/>
          <w:szCs w:val="20"/>
        </w:rPr>
        <w:t xml:space="preserve">niego zastrzeżeń oraz przyjmujemy warunki w nim zawarte. </w:t>
      </w:r>
    </w:p>
    <w:p w14:paraId="0BFC7164" w14:textId="362D3002" w:rsidR="00EE580F" w:rsidRPr="00B72BA0" w:rsidRDefault="0023094C" w:rsidP="00F24661">
      <w:pPr>
        <w:numPr>
          <w:ilvl w:val="0"/>
          <w:numId w:val="2"/>
        </w:numPr>
        <w:ind w:left="357" w:hanging="357"/>
        <w:jc w:val="both"/>
        <w:rPr>
          <w:rFonts w:ascii="Verdana" w:hAnsi="Verdana" w:cs="Calibri"/>
          <w:sz w:val="20"/>
          <w:szCs w:val="20"/>
        </w:rPr>
      </w:pPr>
      <w:r w:rsidRPr="00B72BA0">
        <w:rPr>
          <w:rFonts w:ascii="Verdana" w:hAnsi="Verdana" w:cs="Calibri"/>
          <w:sz w:val="20"/>
          <w:szCs w:val="20"/>
        </w:rPr>
        <w:t>Oferujemy wykonanie zamówienia w terminach określonych w zapytaniu ofertowym.</w:t>
      </w:r>
    </w:p>
    <w:p w14:paraId="6E96CB0A" w14:textId="77777777" w:rsidR="00CB367D" w:rsidRPr="00B72BA0" w:rsidRDefault="00CB367D" w:rsidP="008E1872">
      <w:pPr>
        <w:numPr>
          <w:ilvl w:val="0"/>
          <w:numId w:val="2"/>
        </w:numPr>
        <w:jc w:val="both"/>
        <w:rPr>
          <w:rFonts w:ascii="Verdana" w:hAnsi="Verdana" w:cs="Calibri"/>
          <w:sz w:val="20"/>
          <w:szCs w:val="20"/>
        </w:rPr>
      </w:pPr>
      <w:r w:rsidRPr="00B72BA0">
        <w:rPr>
          <w:rFonts w:ascii="Verdana" w:hAnsi="Verdana" w:cs="Calibri"/>
          <w:sz w:val="20"/>
          <w:szCs w:val="20"/>
        </w:rPr>
        <w:t>Zobowiązujemy się, w przypadku wyboru naszej oferty, do zawarcia umowy zgodnie z niniejszą</w:t>
      </w:r>
    </w:p>
    <w:p w14:paraId="2F8777D8" w14:textId="7AABBBAF" w:rsidR="009A7CA5" w:rsidRPr="00B72BA0" w:rsidRDefault="00CB367D" w:rsidP="008A41DD">
      <w:pPr>
        <w:ind w:left="360"/>
        <w:jc w:val="both"/>
        <w:rPr>
          <w:rFonts w:ascii="Verdana" w:hAnsi="Verdana" w:cs="Calibri"/>
          <w:sz w:val="20"/>
          <w:szCs w:val="20"/>
        </w:rPr>
      </w:pPr>
      <w:r w:rsidRPr="00B72BA0">
        <w:rPr>
          <w:rFonts w:ascii="Verdana" w:hAnsi="Verdana" w:cs="Calibri"/>
          <w:sz w:val="20"/>
          <w:szCs w:val="20"/>
        </w:rPr>
        <w:t>ofertą.</w:t>
      </w:r>
    </w:p>
    <w:p w14:paraId="7B0D6225" w14:textId="77777777" w:rsidR="00CB367D" w:rsidRPr="00B72BA0" w:rsidRDefault="00CB367D" w:rsidP="008E1872">
      <w:pPr>
        <w:numPr>
          <w:ilvl w:val="0"/>
          <w:numId w:val="2"/>
        </w:numPr>
        <w:jc w:val="both"/>
        <w:rPr>
          <w:rFonts w:ascii="Verdana" w:hAnsi="Verdana" w:cs="Calibri"/>
          <w:sz w:val="20"/>
          <w:szCs w:val="20"/>
        </w:rPr>
      </w:pPr>
      <w:r w:rsidRPr="00B72BA0">
        <w:rPr>
          <w:rFonts w:ascii="Verdana" w:hAnsi="Verdana" w:cs="Calibri"/>
          <w:sz w:val="20"/>
          <w:szCs w:val="20"/>
        </w:rPr>
        <w:t>Oświadczamy, że uzyskaliśmy informacje niezbędne do właściwego przygotowania oferty i nie</w:t>
      </w:r>
    </w:p>
    <w:p w14:paraId="4B7B2CFC" w14:textId="77777777" w:rsidR="00CB367D" w:rsidRPr="00B72BA0" w:rsidRDefault="00CB367D" w:rsidP="008E1872">
      <w:pPr>
        <w:ind w:left="360"/>
        <w:jc w:val="both"/>
        <w:rPr>
          <w:rFonts w:ascii="Verdana" w:hAnsi="Verdana" w:cs="Calibri"/>
          <w:sz w:val="20"/>
          <w:szCs w:val="20"/>
        </w:rPr>
      </w:pPr>
      <w:r w:rsidRPr="00B72BA0">
        <w:rPr>
          <w:rFonts w:ascii="Verdana" w:hAnsi="Verdana" w:cs="Calibri"/>
          <w:sz w:val="20"/>
          <w:szCs w:val="20"/>
        </w:rPr>
        <w:t>wnosimy żadnych uwag.</w:t>
      </w:r>
    </w:p>
    <w:p w14:paraId="4F79B003" w14:textId="77777777" w:rsidR="00A13D23" w:rsidRPr="00B72BA0" w:rsidRDefault="00A13D23" w:rsidP="008E1872">
      <w:pPr>
        <w:numPr>
          <w:ilvl w:val="0"/>
          <w:numId w:val="2"/>
        </w:numPr>
        <w:suppressAutoHyphens w:val="0"/>
        <w:jc w:val="both"/>
        <w:rPr>
          <w:rFonts w:ascii="Verdana" w:hAnsi="Verdana" w:cs="Calibri"/>
          <w:sz w:val="20"/>
          <w:szCs w:val="20"/>
        </w:rPr>
      </w:pPr>
      <w:r w:rsidRPr="00B72BA0">
        <w:rPr>
          <w:rFonts w:ascii="Verdana" w:hAnsi="Verdana" w:cs="Calibri"/>
          <w:sz w:val="20"/>
          <w:szCs w:val="20"/>
        </w:rPr>
        <w:t xml:space="preserve">Oświadczamy, że w cenie złożonej oferty uwzględnione zostały wszystkie koszty wykonania przedmiotowego zamówienia, a oferta uwzględnia wszystkie uwarunkowania oraz czynniki związane z realizacją zamówienia i obejmuje cały zakres rzeczowy zamówienia – jest kompletna. </w:t>
      </w:r>
    </w:p>
    <w:p w14:paraId="0A625595" w14:textId="77777777" w:rsidR="0023094C" w:rsidRPr="00B72BA0" w:rsidRDefault="00CB367D" w:rsidP="008E1872">
      <w:pPr>
        <w:numPr>
          <w:ilvl w:val="0"/>
          <w:numId w:val="2"/>
        </w:numPr>
        <w:jc w:val="both"/>
        <w:rPr>
          <w:rFonts w:ascii="Verdana" w:hAnsi="Verdana" w:cs="Calibri"/>
          <w:sz w:val="20"/>
          <w:szCs w:val="20"/>
        </w:rPr>
      </w:pPr>
      <w:r w:rsidRPr="00B72BA0">
        <w:rPr>
          <w:rFonts w:ascii="Verdana" w:hAnsi="Verdana" w:cs="Calibri"/>
          <w:sz w:val="20"/>
          <w:szCs w:val="20"/>
        </w:rPr>
        <w:lastRenderedPageBreak/>
        <w:t>Integralną część oferty stanowią następujące dokumenty:</w:t>
      </w:r>
    </w:p>
    <w:p w14:paraId="7979FD95" w14:textId="77777777" w:rsidR="007609AD" w:rsidRPr="00B72BA0" w:rsidRDefault="007609AD" w:rsidP="007609AD">
      <w:pPr>
        <w:spacing w:line="276" w:lineRule="auto"/>
        <w:ind w:left="360"/>
        <w:jc w:val="both"/>
        <w:rPr>
          <w:rFonts w:ascii="Verdana" w:hAnsi="Verdana" w:cs="Calibri"/>
          <w:sz w:val="20"/>
          <w:szCs w:val="20"/>
        </w:rPr>
      </w:pPr>
    </w:p>
    <w:p w14:paraId="58022FC5" w14:textId="77777777" w:rsidR="0023094C" w:rsidRPr="00B72BA0" w:rsidRDefault="009145D5" w:rsidP="00AC5BCD">
      <w:pPr>
        <w:spacing w:line="276" w:lineRule="auto"/>
        <w:ind w:left="360"/>
        <w:jc w:val="both"/>
        <w:rPr>
          <w:rFonts w:ascii="Verdana" w:hAnsi="Verdana" w:cs="Calibri"/>
          <w:sz w:val="20"/>
          <w:szCs w:val="20"/>
        </w:rPr>
      </w:pPr>
      <w:r w:rsidRPr="00B72BA0">
        <w:rPr>
          <w:rFonts w:ascii="Verdana" w:hAnsi="Verdana" w:cs="Calibri"/>
          <w:sz w:val="20"/>
          <w:szCs w:val="20"/>
        </w:rPr>
        <w:t>- ___________________________________________________________</w:t>
      </w:r>
    </w:p>
    <w:p w14:paraId="66EF6F1B" w14:textId="77777777" w:rsidR="007609AD" w:rsidRPr="00B72BA0" w:rsidRDefault="007609AD" w:rsidP="00AC5BCD">
      <w:pPr>
        <w:spacing w:line="276" w:lineRule="auto"/>
        <w:ind w:left="360"/>
        <w:jc w:val="both"/>
        <w:rPr>
          <w:rFonts w:ascii="Verdana" w:hAnsi="Verdana" w:cs="Calibri"/>
          <w:sz w:val="20"/>
          <w:szCs w:val="20"/>
        </w:rPr>
      </w:pPr>
    </w:p>
    <w:p w14:paraId="0A865726" w14:textId="77777777" w:rsidR="009145D5" w:rsidRPr="00B72BA0" w:rsidRDefault="009145D5" w:rsidP="00AC5BCD">
      <w:pPr>
        <w:spacing w:line="276" w:lineRule="auto"/>
        <w:ind w:left="360"/>
        <w:jc w:val="both"/>
        <w:rPr>
          <w:rFonts w:ascii="Verdana" w:hAnsi="Verdana" w:cs="Calibri"/>
          <w:sz w:val="20"/>
          <w:szCs w:val="20"/>
        </w:rPr>
      </w:pPr>
      <w:r w:rsidRPr="00B72BA0">
        <w:rPr>
          <w:rFonts w:ascii="Verdana" w:hAnsi="Verdana" w:cs="Calibri"/>
          <w:sz w:val="20"/>
          <w:szCs w:val="20"/>
        </w:rPr>
        <w:t>- ___________________________________________________________</w:t>
      </w:r>
    </w:p>
    <w:p w14:paraId="04D5EEB7" w14:textId="3C754AA3" w:rsidR="009145D5" w:rsidRPr="00B72BA0" w:rsidRDefault="009145D5" w:rsidP="00C91BBC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</w:p>
    <w:p w14:paraId="1E33895F" w14:textId="77777777" w:rsidR="008441CF" w:rsidRPr="00B72BA0" w:rsidRDefault="008441CF" w:rsidP="009145D5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</w:p>
    <w:p w14:paraId="3A29BF67" w14:textId="77777777" w:rsidR="008441CF" w:rsidRPr="00B72BA0" w:rsidRDefault="008441CF" w:rsidP="009145D5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</w:p>
    <w:p w14:paraId="6EA0AD9A" w14:textId="77777777" w:rsidR="008441CF" w:rsidRPr="00B72BA0" w:rsidRDefault="008441CF" w:rsidP="009145D5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</w:p>
    <w:p w14:paraId="2530EF53" w14:textId="77777777" w:rsidR="0023094C" w:rsidRPr="00B72BA0" w:rsidRDefault="0023094C" w:rsidP="008E1872">
      <w:pPr>
        <w:pStyle w:val="Styl2"/>
        <w:ind w:firstLine="5670"/>
        <w:jc w:val="both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Upełnomocniony przedstawiciel</w:t>
      </w:r>
    </w:p>
    <w:p w14:paraId="6159F8B9" w14:textId="77777777" w:rsidR="0023094C" w:rsidRPr="00B72BA0" w:rsidRDefault="0023094C" w:rsidP="008E1872">
      <w:pPr>
        <w:pStyle w:val="Styl2"/>
        <w:ind w:left="4963" w:firstLine="1558"/>
        <w:jc w:val="both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Wykonawcy</w:t>
      </w:r>
    </w:p>
    <w:p w14:paraId="53A7CC8A" w14:textId="77777777" w:rsidR="0023094C" w:rsidRPr="00B72BA0" w:rsidRDefault="0023094C" w:rsidP="009145D5">
      <w:pPr>
        <w:pStyle w:val="Styl2"/>
        <w:ind w:left="5954"/>
        <w:jc w:val="both"/>
        <w:rPr>
          <w:rFonts w:ascii="Verdana" w:hAnsi="Verdana"/>
          <w:color w:val="auto"/>
          <w:sz w:val="20"/>
          <w:szCs w:val="20"/>
        </w:rPr>
      </w:pPr>
    </w:p>
    <w:p w14:paraId="675EA338" w14:textId="6149F5D4" w:rsidR="0023094C" w:rsidRPr="00B72BA0" w:rsidRDefault="0023094C" w:rsidP="009145D5">
      <w:pPr>
        <w:pStyle w:val="Styl2"/>
        <w:jc w:val="both"/>
        <w:rPr>
          <w:rFonts w:ascii="Verdana" w:hAnsi="Verdana"/>
          <w:color w:val="auto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>Data : ...............................</w:t>
      </w:r>
      <w:r w:rsidR="007678F5" w:rsidRPr="00B72BA0">
        <w:rPr>
          <w:rFonts w:ascii="Verdana" w:hAnsi="Verdana"/>
          <w:color w:val="auto"/>
          <w:sz w:val="20"/>
          <w:szCs w:val="20"/>
        </w:rPr>
        <w:t>.....</w:t>
      </w:r>
      <w:r w:rsidR="007678F5" w:rsidRPr="00B72BA0">
        <w:rPr>
          <w:rFonts w:ascii="Verdana" w:hAnsi="Verdana"/>
          <w:color w:val="auto"/>
          <w:sz w:val="20"/>
          <w:szCs w:val="20"/>
        </w:rPr>
        <w:tab/>
      </w:r>
      <w:r w:rsidR="007678F5" w:rsidRPr="00B72BA0">
        <w:rPr>
          <w:rFonts w:ascii="Verdana" w:hAnsi="Verdana"/>
          <w:color w:val="auto"/>
          <w:sz w:val="20"/>
          <w:szCs w:val="20"/>
        </w:rPr>
        <w:tab/>
      </w:r>
      <w:r w:rsidR="007678F5" w:rsidRPr="00B72BA0">
        <w:rPr>
          <w:rFonts w:ascii="Verdana" w:hAnsi="Verdana"/>
          <w:color w:val="auto"/>
          <w:sz w:val="20"/>
          <w:szCs w:val="20"/>
        </w:rPr>
        <w:tab/>
      </w:r>
      <w:r w:rsidR="007678F5" w:rsidRPr="00B72BA0">
        <w:rPr>
          <w:rFonts w:ascii="Verdana" w:hAnsi="Verdana"/>
          <w:color w:val="auto"/>
          <w:sz w:val="20"/>
          <w:szCs w:val="20"/>
        </w:rPr>
        <w:tab/>
      </w:r>
      <w:r w:rsidRPr="00B72BA0">
        <w:rPr>
          <w:rFonts w:ascii="Verdana" w:hAnsi="Verdana"/>
          <w:color w:val="auto"/>
          <w:sz w:val="20"/>
          <w:szCs w:val="20"/>
        </w:rPr>
        <w:t>.............................</w:t>
      </w:r>
      <w:r w:rsidR="00037814" w:rsidRPr="00B72BA0">
        <w:rPr>
          <w:rFonts w:ascii="Verdana" w:hAnsi="Verdana"/>
          <w:color w:val="auto"/>
          <w:sz w:val="20"/>
          <w:szCs w:val="20"/>
        </w:rPr>
        <w:t>...............</w:t>
      </w:r>
    </w:p>
    <w:p w14:paraId="34A89A6C" w14:textId="128414BE" w:rsidR="0023094C" w:rsidRPr="00B72BA0" w:rsidRDefault="008E1872" w:rsidP="007678F5">
      <w:pPr>
        <w:pStyle w:val="Styl2"/>
        <w:ind w:left="4254" w:firstLine="1983"/>
        <w:jc w:val="both"/>
        <w:rPr>
          <w:rFonts w:ascii="Verdana" w:hAnsi="Verdana"/>
          <w:sz w:val="20"/>
          <w:szCs w:val="20"/>
        </w:rPr>
      </w:pPr>
      <w:r w:rsidRPr="00B72BA0">
        <w:rPr>
          <w:rFonts w:ascii="Verdana" w:hAnsi="Verdana"/>
          <w:color w:val="auto"/>
          <w:sz w:val="20"/>
          <w:szCs w:val="20"/>
        </w:rPr>
        <w:t xml:space="preserve">    </w:t>
      </w:r>
      <w:r w:rsidR="0023094C" w:rsidRPr="00B72BA0">
        <w:rPr>
          <w:rFonts w:ascii="Verdana" w:hAnsi="Verdana"/>
          <w:color w:val="auto"/>
          <w:sz w:val="20"/>
          <w:szCs w:val="20"/>
        </w:rPr>
        <w:t>(imię i nazwisko)</w:t>
      </w:r>
    </w:p>
    <w:sectPr w:rsidR="0023094C" w:rsidRPr="00B72BA0">
      <w:headerReference w:type="default" r:id="rId7"/>
      <w:footerReference w:type="default" r:id="rId8"/>
      <w:pgSz w:w="11906" w:h="16838"/>
      <w:pgMar w:top="1134" w:right="1134" w:bottom="1134" w:left="1560" w:header="709" w:footer="595" w:gutter="0"/>
      <w:pgNumType w:start="1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6D188" w14:textId="77777777" w:rsidR="007E1ABF" w:rsidRDefault="007E1ABF">
      <w:r>
        <w:separator/>
      </w:r>
    </w:p>
  </w:endnote>
  <w:endnote w:type="continuationSeparator" w:id="0">
    <w:p w14:paraId="698C8D58" w14:textId="77777777" w:rsidR="007E1ABF" w:rsidRDefault="007E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6F6D3" w14:textId="77777777" w:rsidR="0023094C" w:rsidRDefault="0023094C">
    <w:pPr>
      <w:pBdr>
        <w:bottom w:val="single" w:sz="4" w:space="1" w:color="000000"/>
      </w:pBdr>
      <w:autoSpaceDE w:val="0"/>
      <w:jc w:val="center"/>
      <w:rPr>
        <w:rFonts w:ascii="Calibri" w:hAnsi="Calibri" w:cs="Calibri"/>
        <w:sz w:val="22"/>
        <w:szCs w:val="22"/>
      </w:rPr>
    </w:pPr>
  </w:p>
  <w:p w14:paraId="78D7C1BC" w14:textId="408E196F" w:rsidR="0023094C" w:rsidRPr="00C74AC6" w:rsidRDefault="0023094C">
    <w:pPr>
      <w:autoSpaceDE w:val="0"/>
      <w:jc w:val="center"/>
      <w:rPr>
        <w:rFonts w:ascii="Calibri" w:hAnsi="Calibri" w:cs="Calibri"/>
        <w:sz w:val="16"/>
        <w:szCs w:val="16"/>
      </w:rPr>
    </w:pPr>
    <w:r w:rsidRPr="00093A51">
      <w:rPr>
        <w:rFonts w:ascii="Calibri" w:hAnsi="Calibri" w:cs="Calibri"/>
        <w:sz w:val="16"/>
        <w:szCs w:val="16"/>
      </w:rPr>
      <w:t>IT</w:t>
    </w:r>
    <w:r w:rsidR="00F3349E" w:rsidRPr="00093A51">
      <w:rPr>
        <w:rFonts w:ascii="Calibri" w:hAnsi="Calibri" w:cs="Calibri"/>
        <w:sz w:val="16"/>
        <w:szCs w:val="16"/>
      </w:rPr>
      <w:t>/</w:t>
    </w:r>
    <w:r w:rsidR="00E06248">
      <w:rPr>
        <w:rFonts w:ascii="Calibri" w:hAnsi="Calibri" w:cs="Calibri"/>
        <w:sz w:val="16"/>
        <w:szCs w:val="16"/>
      </w:rPr>
      <w:t>3</w:t>
    </w:r>
    <w:r w:rsidR="001C649E">
      <w:rPr>
        <w:rFonts w:ascii="Calibri" w:hAnsi="Calibri" w:cs="Calibri"/>
        <w:sz w:val="16"/>
        <w:szCs w:val="16"/>
      </w:rPr>
      <w:t>7</w:t>
    </w:r>
    <w:r w:rsidR="008B2239" w:rsidRPr="00093A51">
      <w:rPr>
        <w:rFonts w:ascii="Calibri" w:hAnsi="Calibri" w:cs="Calibri"/>
        <w:sz w:val="16"/>
        <w:szCs w:val="16"/>
      </w:rPr>
      <w:t>/</w:t>
    </w:r>
    <w:r w:rsidR="008441CF" w:rsidRPr="00093A51">
      <w:rPr>
        <w:rFonts w:ascii="Calibri" w:hAnsi="Calibri" w:cs="Calibri"/>
        <w:sz w:val="16"/>
        <w:szCs w:val="16"/>
      </w:rPr>
      <w:t>JS/20</w:t>
    </w:r>
    <w:r w:rsidR="00F417F4" w:rsidRPr="00093A51">
      <w:rPr>
        <w:rFonts w:ascii="Calibri" w:hAnsi="Calibri" w:cs="Calibri"/>
        <w:sz w:val="16"/>
        <w:szCs w:val="16"/>
      </w:rPr>
      <w:t>2</w:t>
    </w:r>
    <w:r w:rsidR="00734F23" w:rsidRPr="00093A51">
      <w:rPr>
        <w:rFonts w:ascii="Calibri" w:hAnsi="Calibri" w:cs="Calibri"/>
        <w:sz w:val="16"/>
        <w:szCs w:val="16"/>
      </w:rPr>
      <w:t>6 r.</w:t>
    </w:r>
  </w:p>
  <w:p w14:paraId="54C52CA3" w14:textId="67F334A9" w:rsidR="001F1890" w:rsidRPr="00C74AC6" w:rsidRDefault="00E06248">
    <w:pPr>
      <w:pStyle w:val="Stopka"/>
      <w:jc w:val="center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b/>
        <w:sz w:val="16"/>
        <w:szCs w:val="16"/>
      </w:rPr>
      <w:t xml:space="preserve">Dostawa </w:t>
    </w:r>
    <w:r w:rsidR="001C649E">
      <w:rPr>
        <w:rFonts w:ascii="Calibri" w:hAnsi="Calibri" w:cs="Calibri"/>
        <w:b/>
        <w:sz w:val="16"/>
        <w:szCs w:val="16"/>
      </w:rPr>
      <w:t>sprzętu komputerowego</w:t>
    </w:r>
  </w:p>
  <w:p w14:paraId="3C78682A" w14:textId="6E7D3773" w:rsidR="0023094C" w:rsidRPr="00C74AC6" w:rsidRDefault="0023094C">
    <w:pPr>
      <w:pStyle w:val="Stopka"/>
      <w:jc w:val="center"/>
      <w:rPr>
        <w:rFonts w:ascii="Calibri" w:hAnsi="Calibri" w:cs="Calibri"/>
        <w:sz w:val="16"/>
        <w:szCs w:val="16"/>
      </w:rPr>
    </w:pPr>
    <w:r w:rsidRPr="00C74AC6">
      <w:rPr>
        <w:rFonts w:ascii="Calibri" w:hAnsi="Calibri" w:cs="Calibri"/>
        <w:sz w:val="16"/>
        <w:szCs w:val="16"/>
      </w:rPr>
      <w:t xml:space="preserve">Strona </w:t>
    </w:r>
    <w:r w:rsidRPr="00BC371B">
      <w:rPr>
        <w:rFonts w:ascii="Calibri" w:hAnsi="Calibri" w:cs="Calibri"/>
        <w:b/>
        <w:bCs/>
        <w:sz w:val="16"/>
        <w:szCs w:val="16"/>
      </w:rPr>
      <w:fldChar w:fldCharType="begin"/>
    </w:r>
    <w:r w:rsidRPr="00C74AC6">
      <w:rPr>
        <w:rFonts w:ascii="Calibri" w:hAnsi="Calibri" w:cs="Calibri"/>
        <w:b/>
        <w:bCs/>
        <w:sz w:val="16"/>
        <w:szCs w:val="16"/>
      </w:rPr>
      <w:instrText xml:space="preserve"> PAGE </w:instrText>
    </w:r>
    <w:r w:rsidRPr="00BC371B">
      <w:rPr>
        <w:rFonts w:ascii="Calibri" w:hAnsi="Calibri" w:cs="Calibri"/>
        <w:b/>
        <w:bCs/>
        <w:sz w:val="16"/>
        <w:szCs w:val="16"/>
      </w:rPr>
      <w:fldChar w:fldCharType="separate"/>
    </w:r>
    <w:r w:rsidR="00BE3C47" w:rsidRPr="00C74AC6">
      <w:rPr>
        <w:rFonts w:ascii="Calibri" w:hAnsi="Calibri" w:cs="Calibri"/>
        <w:b/>
        <w:bCs/>
        <w:noProof/>
        <w:sz w:val="16"/>
        <w:szCs w:val="16"/>
      </w:rPr>
      <w:t>2</w:t>
    </w:r>
    <w:r w:rsidRPr="00BC371B">
      <w:rPr>
        <w:rFonts w:ascii="Calibri" w:hAnsi="Calibri" w:cs="Calibri"/>
        <w:b/>
        <w:bCs/>
        <w:sz w:val="16"/>
        <w:szCs w:val="16"/>
      </w:rPr>
      <w:fldChar w:fldCharType="end"/>
    </w:r>
    <w:r w:rsidRPr="00C74AC6">
      <w:rPr>
        <w:rFonts w:ascii="Calibri" w:hAnsi="Calibri" w:cs="Calibri"/>
        <w:sz w:val="16"/>
        <w:szCs w:val="16"/>
      </w:rPr>
      <w:t xml:space="preserve"> z </w:t>
    </w:r>
    <w:r w:rsidR="008441CF" w:rsidRPr="00C74AC6">
      <w:rPr>
        <w:rFonts w:ascii="Calibri" w:hAnsi="Calibri" w:cs="Calibri"/>
        <w:b/>
        <w:bCs/>
        <w:sz w:val="16"/>
        <w:szCs w:val="16"/>
      </w:rPr>
      <w:t>3</w:t>
    </w:r>
  </w:p>
  <w:p w14:paraId="7240F3C3" w14:textId="77777777" w:rsidR="0023094C" w:rsidRPr="00C74AC6" w:rsidRDefault="002309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4E473" w14:textId="77777777" w:rsidR="007E1ABF" w:rsidRDefault="007E1ABF">
      <w:r>
        <w:separator/>
      </w:r>
    </w:p>
  </w:footnote>
  <w:footnote w:type="continuationSeparator" w:id="0">
    <w:p w14:paraId="18C854C2" w14:textId="77777777" w:rsidR="007E1ABF" w:rsidRDefault="007E1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58" w:type="dxa"/>
      <w:tblInd w:w="-15" w:type="dxa"/>
      <w:tblLayout w:type="fixed"/>
      <w:tblLook w:val="0000" w:firstRow="0" w:lastRow="0" w:firstColumn="0" w:lastColumn="0" w:noHBand="0" w:noVBand="0"/>
    </w:tblPr>
    <w:tblGrid>
      <w:gridCol w:w="5964"/>
      <w:gridCol w:w="2493"/>
      <w:gridCol w:w="1001"/>
    </w:tblGrid>
    <w:tr w:rsidR="00A13D23" w:rsidRPr="00686CA2" w14:paraId="3009A5AD" w14:textId="77777777" w:rsidTr="00A13D23">
      <w:tc>
        <w:tcPr>
          <w:tcW w:w="596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19D19B5" w14:textId="77777777" w:rsidR="00A13D23" w:rsidRPr="00686CA2" w:rsidRDefault="00A13D23" w:rsidP="004B18AE">
          <w:pPr>
            <w:pStyle w:val="Styl2"/>
            <w:snapToGrid w:val="0"/>
            <w:jc w:val="both"/>
            <w:rPr>
              <w:color w:val="auto"/>
            </w:rPr>
          </w:pPr>
        </w:p>
      </w:tc>
      <w:tc>
        <w:tcPr>
          <w:tcW w:w="349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2EFEB87" w14:textId="77777777" w:rsidR="00A13D23" w:rsidRPr="00686CA2" w:rsidRDefault="00A13D23" w:rsidP="004B18AE">
          <w:pPr>
            <w:pStyle w:val="Styl2"/>
            <w:snapToGrid w:val="0"/>
            <w:jc w:val="both"/>
            <w:rPr>
              <w:b/>
              <w:color w:val="auto"/>
            </w:rPr>
          </w:pPr>
        </w:p>
        <w:p w14:paraId="692B6B6A" w14:textId="77777777" w:rsidR="00A13D23" w:rsidRPr="00686CA2" w:rsidRDefault="00A13D23" w:rsidP="004B18AE">
          <w:pPr>
            <w:pStyle w:val="Styl2"/>
            <w:jc w:val="center"/>
            <w:rPr>
              <w:color w:val="auto"/>
            </w:rPr>
          </w:pPr>
          <w:r w:rsidRPr="00686CA2">
            <w:rPr>
              <w:color w:val="auto"/>
            </w:rPr>
            <w:t>FORMULARZ OFERTOWY</w:t>
          </w:r>
        </w:p>
        <w:p w14:paraId="41C4A563" w14:textId="77777777" w:rsidR="00A13D23" w:rsidRPr="00686CA2" w:rsidRDefault="00A13D23" w:rsidP="004B18AE">
          <w:pPr>
            <w:pStyle w:val="Styl2"/>
            <w:jc w:val="both"/>
            <w:rPr>
              <w:color w:val="auto"/>
            </w:rPr>
          </w:pPr>
        </w:p>
      </w:tc>
    </w:tr>
    <w:tr w:rsidR="00A13D23" w:rsidRPr="00686CA2" w14:paraId="377FE79B" w14:textId="77777777" w:rsidTr="00A13D23">
      <w:trPr>
        <w:trHeight w:val="262"/>
      </w:trPr>
      <w:tc>
        <w:tcPr>
          <w:tcW w:w="596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7D25A819" w14:textId="77777777" w:rsidR="00A13D23" w:rsidRPr="00686CA2" w:rsidRDefault="00A13D23" w:rsidP="004B18AE">
          <w:pPr>
            <w:pStyle w:val="Styl2"/>
            <w:snapToGrid w:val="0"/>
            <w:jc w:val="both"/>
            <w:rPr>
              <w:color w:val="auto"/>
            </w:rPr>
          </w:pPr>
        </w:p>
      </w:tc>
      <w:tc>
        <w:tcPr>
          <w:tcW w:w="249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8AEC783" w14:textId="77777777" w:rsidR="00A13D23" w:rsidRPr="00686CA2" w:rsidRDefault="00A13D23" w:rsidP="004B18AE">
          <w:pPr>
            <w:pStyle w:val="Styl2"/>
            <w:jc w:val="center"/>
            <w:rPr>
              <w:color w:val="auto"/>
            </w:rPr>
          </w:pPr>
          <w:r w:rsidRPr="00686CA2">
            <w:rPr>
              <w:color w:val="auto"/>
            </w:rPr>
            <w:t>strona</w:t>
          </w:r>
        </w:p>
      </w:tc>
      <w:tc>
        <w:tcPr>
          <w:tcW w:w="10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428ACF4" w14:textId="77777777" w:rsidR="00A13D23" w:rsidRPr="00686CA2" w:rsidRDefault="00A13D23" w:rsidP="004B18AE">
          <w:pPr>
            <w:pStyle w:val="Styl2"/>
            <w:snapToGrid w:val="0"/>
            <w:jc w:val="both"/>
            <w:rPr>
              <w:color w:val="auto"/>
            </w:rPr>
          </w:pPr>
        </w:p>
      </w:tc>
    </w:tr>
    <w:tr w:rsidR="00A13D23" w:rsidRPr="00686CA2" w14:paraId="5DC794A6" w14:textId="77777777" w:rsidTr="00A13D23">
      <w:tc>
        <w:tcPr>
          <w:tcW w:w="596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40E4EC6A" w14:textId="77777777" w:rsidR="00A13D23" w:rsidRPr="00686CA2" w:rsidRDefault="00A13D23" w:rsidP="004B18AE">
          <w:pPr>
            <w:pStyle w:val="Styl2"/>
            <w:snapToGrid w:val="0"/>
            <w:jc w:val="both"/>
            <w:rPr>
              <w:color w:val="auto"/>
            </w:rPr>
          </w:pPr>
        </w:p>
      </w:tc>
      <w:tc>
        <w:tcPr>
          <w:tcW w:w="249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94E86CF" w14:textId="77777777" w:rsidR="00A13D23" w:rsidRPr="00686CA2" w:rsidRDefault="00A13D23" w:rsidP="004B18AE">
          <w:pPr>
            <w:pStyle w:val="Styl2"/>
            <w:jc w:val="center"/>
            <w:rPr>
              <w:color w:val="auto"/>
            </w:rPr>
          </w:pPr>
          <w:r w:rsidRPr="00686CA2">
            <w:rPr>
              <w:color w:val="auto"/>
            </w:rPr>
            <w:t>z ogólnej liczby stron</w:t>
          </w:r>
        </w:p>
      </w:tc>
      <w:tc>
        <w:tcPr>
          <w:tcW w:w="10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496870B" w14:textId="77777777" w:rsidR="00A13D23" w:rsidRPr="00686CA2" w:rsidRDefault="00A13D23" w:rsidP="004B18AE">
          <w:pPr>
            <w:pStyle w:val="Styl2"/>
            <w:snapToGrid w:val="0"/>
            <w:jc w:val="both"/>
            <w:rPr>
              <w:color w:val="auto"/>
            </w:rPr>
          </w:pPr>
        </w:p>
      </w:tc>
    </w:tr>
  </w:tbl>
  <w:p w14:paraId="4C9E9479" w14:textId="77777777" w:rsidR="00A13D23" w:rsidRDefault="00A13D23" w:rsidP="00A13D23">
    <w:pPr>
      <w:pStyle w:val="Styl2"/>
      <w:ind w:left="708" w:firstLine="708"/>
      <w:jc w:val="both"/>
      <w:rPr>
        <w:color w:val="auto"/>
      </w:rPr>
    </w:pPr>
    <w:r w:rsidRPr="00686CA2">
      <w:rPr>
        <w:color w:val="auto"/>
      </w:rPr>
      <w:t>(pieczęć Wykonawcy)</w:t>
    </w:r>
  </w:p>
  <w:p w14:paraId="7AB2BC92" w14:textId="77777777" w:rsidR="007236AA" w:rsidRDefault="007236AA" w:rsidP="00A13D23">
    <w:pPr>
      <w:pStyle w:val="Styl2"/>
      <w:ind w:left="708" w:firstLine="708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b w:val="0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b w:val="0"/>
        <w:i w:val="0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64906C1E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Styl3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93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504" w:hanging="504"/>
      </w:pPr>
      <w:rPr>
        <w:b w:val="0"/>
        <w:i w:val="0"/>
        <w:color w:val="auto"/>
        <w:u w:val="none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790" w:hanging="648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26"/>
    <w:multiLevelType w:val="multilevel"/>
    <w:tmpl w:val="600292B4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bCs/>
        <w:sz w:val="20"/>
        <w:szCs w:val="18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35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93A2040"/>
    <w:multiLevelType w:val="hybridMultilevel"/>
    <w:tmpl w:val="EDEC2D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2E793C"/>
    <w:multiLevelType w:val="hybridMultilevel"/>
    <w:tmpl w:val="A60A3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E2366"/>
    <w:multiLevelType w:val="hybridMultilevel"/>
    <w:tmpl w:val="C7E40B94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BEC3A22"/>
    <w:multiLevelType w:val="hybridMultilevel"/>
    <w:tmpl w:val="D3089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775C0C"/>
    <w:multiLevelType w:val="hybridMultilevel"/>
    <w:tmpl w:val="EE828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241A3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50082899">
    <w:abstractNumId w:val="0"/>
  </w:num>
  <w:num w:numId="2" w16cid:durableId="589973073">
    <w:abstractNumId w:val="1"/>
  </w:num>
  <w:num w:numId="3" w16cid:durableId="309209638">
    <w:abstractNumId w:val="2"/>
  </w:num>
  <w:num w:numId="4" w16cid:durableId="1318075370">
    <w:abstractNumId w:val="3"/>
  </w:num>
  <w:num w:numId="5" w16cid:durableId="1469660893">
    <w:abstractNumId w:val="4"/>
  </w:num>
  <w:num w:numId="6" w16cid:durableId="1160347407">
    <w:abstractNumId w:val="11"/>
  </w:num>
  <w:num w:numId="7" w16cid:durableId="882331429">
    <w:abstractNumId w:val="5"/>
  </w:num>
  <w:num w:numId="8" w16cid:durableId="2141410475">
    <w:abstractNumId w:val="8"/>
  </w:num>
  <w:num w:numId="9" w16cid:durableId="1359813500">
    <w:abstractNumId w:val="9"/>
  </w:num>
  <w:num w:numId="10" w16cid:durableId="375395476">
    <w:abstractNumId w:val="10"/>
  </w:num>
  <w:num w:numId="11" w16cid:durableId="440804132">
    <w:abstractNumId w:val="6"/>
  </w:num>
  <w:num w:numId="12" w16cid:durableId="9519808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03A"/>
    <w:rsid w:val="000175A0"/>
    <w:rsid w:val="0002167A"/>
    <w:rsid w:val="00037814"/>
    <w:rsid w:val="00051E35"/>
    <w:rsid w:val="000562B4"/>
    <w:rsid w:val="00067455"/>
    <w:rsid w:val="00092946"/>
    <w:rsid w:val="00093A51"/>
    <w:rsid w:val="000C096E"/>
    <w:rsid w:val="000F4A68"/>
    <w:rsid w:val="00137D5D"/>
    <w:rsid w:val="00191E36"/>
    <w:rsid w:val="00195D40"/>
    <w:rsid w:val="001B7F97"/>
    <w:rsid w:val="001C649E"/>
    <w:rsid w:val="001E002C"/>
    <w:rsid w:val="001F1890"/>
    <w:rsid w:val="00213397"/>
    <w:rsid w:val="0023094C"/>
    <w:rsid w:val="00244AC3"/>
    <w:rsid w:val="002478E0"/>
    <w:rsid w:val="0026579F"/>
    <w:rsid w:val="00277D5C"/>
    <w:rsid w:val="00280949"/>
    <w:rsid w:val="002F16B6"/>
    <w:rsid w:val="002F4117"/>
    <w:rsid w:val="00346DDC"/>
    <w:rsid w:val="003665B9"/>
    <w:rsid w:val="003A0389"/>
    <w:rsid w:val="00462924"/>
    <w:rsid w:val="004917EE"/>
    <w:rsid w:val="004B18AE"/>
    <w:rsid w:val="004B7F0A"/>
    <w:rsid w:val="004D1980"/>
    <w:rsid w:val="004D28D0"/>
    <w:rsid w:val="004E17C0"/>
    <w:rsid w:val="004E43DA"/>
    <w:rsid w:val="00502CC5"/>
    <w:rsid w:val="0055055E"/>
    <w:rsid w:val="00581B78"/>
    <w:rsid w:val="00583F58"/>
    <w:rsid w:val="005923B4"/>
    <w:rsid w:val="005A7833"/>
    <w:rsid w:val="005C446D"/>
    <w:rsid w:val="005C6884"/>
    <w:rsid w:val="005C7197"/>
    <w:rsid w:val="005E39DC"/>
    <w:rsid w:val="00631D43"/>
    <w:rsid w:val="00647A60"/>
    <w:rsid w:val="00653527"/>
    <w:rsid w:val="00682C18"/>
    <w:rsid w:val="00686CA2"/>
    <w:rsid w:val="006A1CE1"/>
    <w:rsid w:val="006C0C14"/>
    <w:rsid w:val="006E62B4"/>
    <w:rsid w:val="006E7434"/>
    <w:rsid w:val="006F303A"/>
    <w:rsid w:val="006F7590"/>
    <w:rsid w:val="007236AA"/>
    <w:rsid w:val="00730CBF"/>
    <w:rsid w:val="00734F23"/>
    <w:rsid w:val="007609AD"/>
    <w:rsid w:val="007678F5"/>
    <w:rsid w:val="00784D55"/>
    <w:rsid w:val="0079493E"/>
    <w:rsid w:val="007A7730"/>
    <w:rsid w:val="007B08C5"/>
    <w:rsid w:val="007E1ABF"/>
    <w:rsid w:val="007F7B19"/>
    <w:rsid w:val="00806A31"/>
    <w:rsid w:val="00807A70"/>
    <w:rsid w:val="008367E3"/>
    <w:rsid w:val="008441CF"/>
    <w:rsid w:val="00851935"/>
    <w:rsid w:val="008916DE"/>
    <w:rsid w:val="008A41DD"/>
    <w:rsid w:val="008A7431"/>
    <w:rsid w:val="008B2239"/>
    <w:rsid w:val="008E1872"/>
    <w:rsid w:val="008F52E1"/>
    <w:rsid w:val="009145D5"/>
    <w:rsid w:val="0093098C"/>
    <w:rsid w:val="009A7CA5"/>
    <w:rsid w:val="009E4505"/>
    <w:rsid w:val="00A05487"/>
    <w:rsid w:val="00A13D23"/>
    <w:rsid w:val="00A47130"/>
    <w:rsid w:val="00A666DF"/>
    <w:rsid w:val="00A83CB8"/>
    <w:rsid w:val="00AB1840"/>
    <w:rsid w:val="00AC5BCD"/>
    <w:rsid w:val="00AF6E68"/>
    <w:rsid w:val="00B37F02"/>
    <w:rsid w:val="00B4727C"/>
    <w:rsid w:val="00B55185"/>
    <w:rsid w:val="00B72BA0"/>
    <w:rsid w:val="00BB532D"/>
    <w:rsid w:val="00BC371B"/>
    <w:rsid w:val="00BE3C47"/>
    <w:rsid w:val="00BF1A4F"/>
    <w:rsid w:val="00BF7CAA"/>
    <w:rsid w:val="00C04739"/>
    <w:rsid w:val="00C22C47"/>
    <w:rsid w:val="00C263ED"/>
    <w:rsid w:val="00C60011"/>
    <w:rsid w:val="00C70CFC"/>
    <w:rsid w:val="00C74AC6"/>
    <w:rsid w:val="00C80E8B"/>
    <w:rsid w:val="00C91BBC"/>
    <w:rsid w:val="00C955E2"/>
    <w:rsid w:val="00CA372C"/>
    <w:rsid w:val="00CB367D"/>
    <w:rsid w:val="00CC2BB0"/>
    <w:rsid w:val="00CD7FC9"/>
    <w:rsid w:val="00CF34A8"/>
    <w:rsid w:val="00D047C5"/>
    <w:rsid w:val="00D41C48"/>
    <w:rsid w:val="00D51B6F"/>
    <w:rsid w:val="00D77560"/>
    <w:rsid w:val="00DE373E"/>
    <w:rsid w:val="00E06248"/>
    <w:rsid w:val="00E23C15"/>
    <w:rsid w:val="00E56182"/>
    <w:rsid w:val="00E6204C"/>
    <w:rsid w:val="00E6529E"/>
    <w:rsid w:val="00E7164D"/>
    <w:rsid w:val="00E72E8A"/>
    <w:rsid w:val="00E9657B"/>
    <w:rsid w:val="00EA385E"/>
    <w:rsid w:val="00ED3244"/>
    <w:rsid w:val="00EE580F"/>
    <w:rsid w:val="00F24661"/>
    <w:rsid w:val="00F3349E"/>
    <w:rsid w:val="00F414FB"/>
    <w:rsid w:val="00F417F4"/>
    <w:rsid w:val="00F63BE0"/>
    <w:rsid w:val="00F67F6F"/>
    <w:rsid w:val="00F867FE"/>
    <w:rsid w:val="00FA59E6"/>
    <w:rsid w:val="00FE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A8C38D7"/>
  <w15:chartTrackingRefBased/>
  <w15:docId w15:val="{3E21320B-DDF4-4A5E-918D-53204C680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verflowPunct w:val="0"/>
      <w:autoSpaceDE w:val="0"/>
      <w:spacing w:line="320" w:lineRule="atLeast"/>
      <w:jc w:val="center"/>
      <w:textAlignment w:val="baseline"/>
      <w:outlineLvl w:val="0"/>
    </w:pPr>
    <w:rPr>
      <w:rFonts w:ascii="Tahoma" w:hAnsi="Tahoma" w:cs="Tahoma"/>
      <w:b/>
      <w:color w:val="0000FF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verflowPunct w:val="0"/>
      <w:autoSpaceDE w:val="0"/>
      <w:spacing w:line="320" w:lineRule="atLeast"/>
      <w:jc w:val="center"/>
      <w:textAlignment w:val="baseline"/>
      <w:outlineLvl w:val="1"/>
    </w:pPr>
    <w:rPr>
      <w:b/>
      <w:sz w:val="28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verflowPunct w:val="0"/>
      <w:autoSpaceDE w:val="0"/>
      <w:spacing w:line="320" w:lineRule="atLeast"/>
      <w:jc w:val="center"/>
      <w:textAlignment w:val="baseline"/>
      <w:outlineLvl w:val="2"/>
    </w:pPr>
    <w:rPr>
      <w:rFonts w:ascii="Tahoma" w:hAnsi="Tahoma" w:cs="Tahoma"/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  <w:rPr>
      <w:b w:val="0"/>
    </w:rPr>
  </w:style>
  <w:style w:type="character" w:customStyle="1" w:styleId="WW8Num1z2">
    <w:name w:val="WW8Num1z2"/>
    <w:rPr>
      <w:b w:val="0"/>
      <w:i w:val="0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  <w:rPr>
      <w:b w:val="0"/>
      <w:color w:val="auto"/>
    </w:rPr>
  </w:style>
  <w:style w:type="character" w:customStyle="1" w:styleId="WW8Num5z2">
    <w:name w:val="WW8Num5z2"/>
    <w:rPr>
      <w:b w:val="0"/>
      <w:i w:val="0"/>
      <w:color w:val="auto"/>
      <w:u w:val="none"/>
    </w:rPr>
  </w:style>
  <w:style w:type="character" w:customStyle="1" w:styleId="WW8Num5z3">
    <w:name w:val="WW8Num5z3"/>
    <w:rPr>
      <w:b w:val="0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3z1">
    <w:name w:val="WW8Num3z1"/>
  </w:style>
  <w:style w:type="character" w:customStyle="1" w:styleId="WW8Num6z0">
    <w:name w:val="WW8Num6z0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1z0">
    <w:name w:val="WW8Num11z0"/>
    <w:rPr>
      <w:rFonts w:ascii="Calibri" w:eastAsia="Times New Roman" w:hAnsi="Calibri" w:cs="Times New Roman"/>
      <w:b w:val="0"/>
      <w:i w:val="0"/>
      <w:sz w:val="22"/>
      <w:szCs w:val="22"/>
    </w:rPr>
  </w:style>
  <w:style w:type="character" w:customStyle="1" w:styleId="WW8Num11z1">
    <w:name w:val="WW8Num11z1"/>
    <w:rPr>
      <w:rFonts w:hint="default"/>
      <w:b w:val="0"/>
      <w:bCs/>
      <w:position w:val="0"/>
      <w:sz w:val="20"/>
      <w:szCs w:val="18"/>
      <w:vertAlign w:val="baseline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  <w:rPr>
      <w:rFonts w:ascii="Times New Roman" w:hAnsi="Times New Roman" w:cs="Times New Roman" w:hint="default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  <w:rPr>
      <w:rFonts w:hint="default"/>
      <w:i w:val="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  <w:rPr>
      <w:rFonts w:ascii="Times New Roman" w:eastAsia="Calibri" w:hAnsi="Times New Roman" w:cs="Times New Roman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Calibri" w:hint="default"/>
      <w:color w:val="auto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7z0">
    <w:name w:val="WW8Num27z0"/>
  </w:style>
  <w:style w:type="character" w:customStyle="1" w:styleId="WW8Num27z1">
    <w:name w:val="WW8Num27z1"/>
    <w:rPr>
      <w:b w:val="0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30z0">
    <w:name w:val="WW8Num30z0"/>
    <w:rPr>
      <w:rFonts w:hint="default"/>
    </w:rPr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cs="Calibri" w:hint="default"/>
      <w:color w:val="auto"/>
    </w:rPr>
  </w:style>
  <w:style w:type="character" w:customStyle="1" w:styleId="WW8Num35z1">
    <w:name w:val="WW8Num35z1"/>
    <w:rPr>
      <w:rFonts w:cs="Calibri"/>
      <w:color w:val="auto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  <w:b/>
    </w:rPr>
  </w:style>
  <w:style w:type="character" w:customStyle="1" w:styleId="WW8Num37z1">
    <w:name w:val="WW8Num37z1"/>
    <w:rPr>
      <w:b w:val="0"/>
      <w:color w:val="auto"/>
    </w:rPr>
  </w:style>
  <w:style w:type="character" w:customStyle="1" w:styleId="WW8Num37z2">
    <w:name w:val="WW8Num37z2"/>
    <w:rPr>
      <w:b w:val="0"/>
      <w:i w:val="0"/>
      <w:color w:val="auto"/>
      <w:u w:val="none"/>
    </w:rPr>
  </w:style>
  <w:style w:type="character" w:customStyle="1" w:styleId="WW8Num37z3">
    <w:name w:val="WW8Num37z3"/>
    <w:rPr>
      <w:b w:val="0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Domylnaczcionkaakapitu1">
    <w:name w:val="Domyślna czcionka akapitu1"/>
  </w:style>
  <w:style w:type="character" w:customStyle="1" w:styleId="Znakiprzypiswkocowych">
    <w:name w:val="Znaki przypisów końcowych"/>
    <w:rPr>
      <w:vertAlign w:val="superscript"/>
    </w:rPr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styleId="Uwydatnienie">
    <w:name w:val="Emphasis"/>
    <w:qFormat/>
    <w:rPr>
      <w:i/>
      <w:iCs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StopkaZnak">
    <w:name w:val="Stopka Znak"/>
    <w:rPr>
      <w:sz w:val="24"/>
    </w:rPr>
  </w:style>
  <w:style w:type="character" w:styleId="Pogrubienie">
    <w:name w:val="Strong"/>
    <w:qFormat/>
    <w:rPr>
      <w:b/>
      <w:bCs/>
    </w:rPr>
  </w:style>
  <w:style w:type="character" w:customStyle="1" w:styleId="Styl3Znak">
    <w:name w:val="Styl3 Znak"/>
    <w:rPr>
      <w:rFonts w:ascii="Calibri" w:hAnsi="Calibri" w:cs="Calibri"/>
      <w:sz w:val="22"/>
      <w:szCs w:val="22"/>
    </w:rPr>
  </w:style>
  <w:style w:type="character" w:customStyle="1" w:styleId="Styl2Znak">
    <w:name w:val="Styl2 Znak"/>
    <w:rPr>
      <w:rFonts w:ascii="Calibri" w:eastAsia="Calibri" w:hAnsi="Calibri" w:cs="Calibri"/>
      <w:color w:val="000000"/>
      <w:sz w:val="22"/>
      <w:szCs w:val="22"/>
    </w:rPr>
  </w:style>
  <w:style w:type="character" w:customStyle="1" w:styleId="TekstprzypisudolnegoZnak">
    <w:name w:val="Tekst przypisu dolnego Znak"/>
  </w:style>
  <w:style w:type="character" w:customStyle="1" w:styleId="Styl1Znak">
    <w:name w:val="Styl1 Znak"/>
    <w:rPr>
      <w:rFonts w:ascii="Calibri" w:eastAsia="Calibri" w:hAnsi="Calibri" w:cs="Calibri"/>
      <w:sz w:val="22"/>
      <w:szCs w:val="22"/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overflowPunct w:val="0"/>
      <w:autoSpaceDE w:val="0"/>
      <w:spacing w:after="120"/>
      <w:textAlignment w:val="baseline"/>
    </w:pPr>
    <w:rPr>
      <w:szCs w:val="20"/>
    </w:r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overflowPunct w:val="0"/>
      <w:autoSpaceDE w:val="0"/>
      <w:textAlignment w:val="baseline"/>
    </w:pPr>
    <w:rPr>
      <w:rFonts w:ascii="Arial" w:hAnsi="Arial" w:cs="Arial"/>
      <w:sz w:val="26"/>
      <w:szCs w:val="20"/>
    </w:rPr>
  </w:style>
  <w:style w:type="paragraph" w:customStyle="1" w:styleId="Tekstpodstawowy21">
    <w:name w:val="Tekst podstawowy 21"/>
    <w:basedOn w:val="Normalny"/>
    <w:pPr>
      <w:overflowPunct w:val="0"/>
      <w:autoSpaceDE w:val="0"/>
      <w:spacing w:before="120" w:line="320" w:lineRule="atLeast"/>
      <w:ind w:left="425" w:hanging="425"/>
      <w:jc w:val="center"/>
      <w:textAlignment w:val="baseline"/>
    </w:pPr>
    <w:rPr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overflowPunct w:val="0"/>
      <w:autoSpaceDE w:val="0"/>
      <w:textAlignment w:val="baseline"/>
    </w:pPr>
    <w:rPr>
      <w:szCs w:val="20"/>
    </w:rPr>
  </w:style>
  <w:style w:type="paragraph" w:styleId="Tekstpodstawowywcity">
    <w:name w:val="Body Text Indent"/>
    <w:basedOn w:val="Normalny"/>
    <w:pPr>
      <w:spacing w:line="320" w:lineRule="atLeast"/>
      <w:ind w:left="851"/>
      <w:jc w:val="both"/>
    </w:pPr>
    <w:rPr>
      <w:szCs w:val="20"/>
    </w:rPr>
  </w:style>
  <w:style w:type="paragraph" w:customStyle="1" w:styleId="Tekstpodstawowywcity31">
    <w:name w:val="Tekst podstawowy wcięty 31"/>
    <w:basedOn w:val="Normalny"/>
    <w:pPr>
      <w:spacing w:line="320" w:lineRule="atLeast"/>
      <w:ind w:left="1276"/>
      <w:jc w:val="both"/>
    </w:pPr>
    <w:rPr>
      <w:szCs w:val="20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Styl3">
    <w:name w:val="Styl3"/>
    <w:basedOn w:val="Normalny"/>
    <w:pPr>
      <w:numPr>
        <w:numId w:val="5"/>
      </w:numPr>
      <w:jc w:val="both"/>
    </w:pPr>
    <w:rPr>
      <w:rFonts w:ascii="Calibri" w:hAnsi="Calibri" w:cs="Calibri"/>
      <w:sz w:val="22"/>
      <w:szCs w:val="22"/>
    </w:rPr>
  </w:style>
  <w:style w:type="paragraph" w:customStyle="1" w:styleId="Styl2">
    <w:name w:val="Styl2"/>
    <w:basedOn w:val="Normalny"/>
    <w:rPr>
      <w:rFonts w:ascii="Calibri" w:eastAsia="Calibri" w:hAnsi="Calibri" w:cs="Calibri"/>
      <w:color w:val="000000"/>
      <w:sz w:val="22"/>
      <w:szCs w:val="22"/>
    </w:rPr>
  </w:style>
  <w:style w:type="paragraph" w:customStyle="1" w:styleId="Styl1">
    <w:name w:val="Styl1"/>
    <w:basedOn w:val="Normalny"/>
    <w:pPr>
      <w:ind w:left="858" w:hanging="432"/>
      <w:jc w:val="both"/>
    </w:pPr>
    <w:rPr>
      <w:rFonts w:ascii="Calibri" w:eastAsia="Calibri" w:hAnsi="Calibri" w:cs="Calibri"/>
      <w:sz w:val="22"/>
      <w:szCs w:val="22"/>
      <w:lang w:val="x-non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rsid w:val="00EA385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498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</vt:lpstr>
    </vt:vector>
  </TitlesOfParts>
  <Company>Microsoft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Jarosław Skrzypek</dc:creator>
  <cp:keywords/>
  <cp:lastModifiedBy>Administrator Jarosław Skrzypek</cp:lastModifiedBy>
  <cp:revision>45</cp:revision>
  <cp:lastPrinted>2020-02-24T10:41:00Z</cp:lastPrinted>
  <dcterms:created xsi:type="dcterms:W3CDTF">2020-09-11T11:23:00Z</dcterms:created>
  <dcterms:modified xsi:type="dcterms:W3CDTF">2026-04-09T07:42:00Z</dcterms:modified>
</cp:coreProperties>
</file>